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934" w:rsidRDefault="009A2934">
      <w:pPr>
        <w:spacing w:line="200" w:lineRule="exact"/>
      </w:pPr>
    </w:p>
    <w:p w:rsidR="009A2934" w:rsidRDefault="009A2934">
      <w:pPr>
        <w:spacing w:before="1" w:line="140" w:lineRule="exact"/>
        <w:rPr>
          <w:sz w:val="15"/>
          <w:szCs w:val="15"/>
        </w:rPr>
      </w:pPr>
    </w:p>
    <w:p w:rsidR="009A2934" w:rsidRDefault="00323709">
      <w:pPr>
        <w:ind w:left="414"/>
        <w:rPr>
          <w:rFonts w:ascii="AcadMtavr" w:eastAsia="AcadMtavr" w:hAnsi="AcadMtavr" w:cs="AcadMtavr"/>
        </w:rPr>
      </w:pPr>
      <w:proofErr w:type="spellStart"/>
      <w:proofErr w:type="gramStart"/>
      <w:r>
        <w:rPr>
          <w:rFonts w:ascii="AcadMtavr" w:eastAsia="AcadMtavr" w:hAnsi="AcadMtavr" w:cs="AcadMtavr"/>
          <w:spacing w:val="1"/>
        </w:rPr>
        <w:t>mSe</w:t>
      </w:r>
      <w:r>
        <w:rPr>
          <w:rFonts w:ascii="AcadMtavr" w:eastAsia="AcadMtavr" w:hAnsi="AcadMtavr" w:cs="AcadMtavr"/>
        </w:rPr>
        <w:t>n</w:t>
      </w:r>
      <w:r>
        <w:rPr>
          <w:rFonts w:ascii="AcadMtavr" w:eastAsia="AcadMtavr" w:hAnsi="AcadMtavr" w:cs="AcadMtavr"/>
          <w:spacing w:val="1"/>
        </w:rPr>
        <w:t>eb</w:t>
      </w:r>
      <w:r>
        <w:rPr>
          <w:rFonts w:ascii="AcadMtavr" w:eastAsia="AcadMtavr" w:hAnsi="AcadMtavr" w:cs="AcadMtavr"/>
        </w:rPr>
        <w:t>lobis</w:t>
      </w:r>
      <w:proofErr w:type="spellEnd"/>
      <w:proofErr w:type="gramEnd"/>
      <w:r>
        <w:rPr>
          <w:rFonts w:ascii="AcadMtavr" w:eastAsia="AcadMtavr" w:hAnsi="AcadMtavr" w:cs="AcadMtavr"/>
        </w:rPr>
        <w:t xml:space="preserve"> </w:t>
      </w:r>
      <w:proofErr w:type="spellStart"/>
      <w:r>
        <w:rPr>
          <w:rFonts w:ascii="AcadMtavr" w:eastAsia="AcadMtavr" w:hAnsi="AcadMtavr" w:cs="AcadMtavr"/>
          <w:spacing w:val="1"/>
        </w:rPr>
        <w:t>m</w:t>
      </w:r>
      <w:r>
        <w:rPr>
          <w:rFonts w:ascii="AcadMtavr" w:eastAsia="AcadMtavr" w:hAnsi="AcadMtavr" w:cs="AcadMtavr"/>
        </w:rPr>
        <w:t>osa</w:t>
      </w:r>
      <w:r>
        <w:rPr>
          <w:rFonts w:ascii="AcadMtavr" w:eastAsia="AcadMtavr" w:hAnsi="AcadMtavr" w:cs="AcadMtavr"/>
          <w:spacing w:val="1"/>
        </w:rPr>
        <w:t>m</w:t>
      </w:r>
      <w:r>
        <w:rPr>
          <w:rFonts w:ascii="AcadMtavr" w:eastAsia="AcadMtavr" w:hAnsi="AcadMtavr" w:cs="AcadMtavr"/>
          <w:spacing w:val="-1"/>
        </w:rPr>
        <w:t>z</w:t>
      </w:r>
      <w:r>
        <w:rPr>
          <w:rFonts w:ascii="AcadMtavr" w:eastAsia="AcadMtavr" w:hAnsi="AcadMtavr" w:cs="AcadMtavr"/>
        </w:rPr>
        <w:t>ad</w:t>
      </w:r>
      <w:r>
        <w:rPr>
          <w:rFonts w:ascii="AcadMtavr" w:eastAsia="AcadMtavr" w:hAnsi="AcadMtavr" w:cs="AcadMtavr"/>
          <w:spacing w:val="1"/>
        </w:rPr>
        <w:t>ebe</w:t>
      </w:r>
      <w:r>
        <w:rPr>
          <w:rFonts w:ascii="AcadMtavr" w:eastAsia="AcadMtavr" w:hAnsi="AcadMtavr" w:cs="AcadMtavr"/>
        </w:rPr>
        <w:t>li</w:t>
      </w:r>
      <w:proofErr w:type="spellEnd"/>
      <w:r>
        <w:rPr>
          <w:rFonts w:ascii="AcadMtavr" w:eastAsia="AcadMtavr" w:hAnsi="AcadMtavr" w:cs="AcadMtavr"/>
        </w:rPr>
        <w:t xml:space="preserve"> </w:t>
      </w:r>
      <w:proofErr w:type="spellStart"/>
      <w:r>
        <w:rPr>
          <w:rFonts w:ascii="AcadMtavr" w:eastAsia="AcadMtavr" w:hAnsi="AcadMtavr" w:cs="AcadMtavr"/>
        </w:rPr>
        <w:t>per</w:t>
      </w:r>
      <w:r>
        <w:rPr>
          <w:rFonts w:ascii="AcadMtavr" w:eastAsia="AcadMtavr" w:hAnsi="AcadMtavr" w:cs="AcadMtavr"/>
          <w:spacing w:val="-1"/>
        </w:rPr>
        <w:t>i</w:t>
      </w:r>
      <w:r>
        <w:rPr>
          <w:rFonts w:ascii="AcadMtavr" w:eastAsia="AcadMtavr" w:hAnsi="AcadMtavr" w:cs="AcadMtavr"/>
        </w:rPr>
        <w:t>odis</w:t>
      </w:r>
      <w:proofErr w:type="spellEnd"/>
      <w:r>
        <w:rPr>
          <w:rFonts w:ascii="AcadMtavr" w:eastAsia="AcadMtavr" w:hAnsi="AcadMtavr" w:cs="AcadMtavr"/>
        </w:rPr>
        <w:t xml:space="preserve"> </w:t>
      </w:r>
      <w:proofErr w:type="spellStart"/>
      <w:r>
        <w:rPr>
          <w:rFonts w:ascii="AcadMtavr" w:eastAsia="AcadMtavr" w:hAnsi="AcadMtavr" w:cs="AcadMtavr"/>
        </w:rPr>
        <w:t>a</w:t>
      </w:r>
      <w:r>
        <w:rPr>
          <w:rFonts w:ascii="AcadMtavr" w:eastAsia="AcadMtavr" w:hAnsi="AcadMtavr" w:cs="AcadMtavr"/>
          <w:spacing w:val="1"/>
        </w:rPr>
        <w:t>m</w:t>
      </w:r>
      <w:r>
        <w:rPr>
          <w:rFonts w:ascii="AcadMtavr" w:eastAsia="AcadMtavr" w:hAnsi="AcadMtavr" w:cs="AcadMtavr"/>
        </w:rPr>
        <w:t>o</w:t>
      </w:r>
      <w:r>
        <w:rPr>
          <w:rFonts w:ascii="AcadMtavr" w:eastAsia="AcadMtavr" w:hAnsi="AcadMtavr" w:cs="AcadMtavr"/>
          <w:spacing w:val="1"/>
        </w:rPr>
        <w:t>c</w:t>
      </w:r>
      <w:r>
        <w:rPr>
          <w:rFonts w:ascii="AcadMtavr" w:eastAsia="AcadMtavr" w:hAnsi="AcadMtavr" w:cs="AcadMtavr"/>
        </w:rPr>
        <w:t>an</w:t>
      </w:r>
      <w:r>
        <w:rPr>
          <w:rFonts w:ascii="AcadMtavr" w:eastAsia="AcadMtavr" w:hAnsi="AcadMtavr" w:cs="AcadMtavr"/>
          <w:spacing w:val="1"/>
        </w:rPr>
        <w:t>eb</w:t>
      </w:r>
      <w:r>
        <w:rPr>
          <w:rFonts w:ascii="AcadMtavr" w:eastAsia="AcadMtavr" w:hAnsi="AcadMtavr" w:cs="AcadMtavr"/>
        </w:rPr>
        <w:t>i</w:t>
      </w:r>
      <w:proofErr w:type="spellEnd"/>
      <w:r>
        <w:rPr>
          <w:rFonts w:ascii="AcadMtavr" w:eastAsia="AcadMtavr" w:hAnsi="AcadMtavr" w:cs="AcadMtavr"/>
        </w:rPr>
        <w:t>:</w:t>
      </w:r>
    </w:p>
    <w:p w:rsidR="009A2934" w:rsidRDefault="009A2934">
      <w:pPr>
        <w:spacing w:before="7" w:line="160" w:lineRule="exact"/>
        <w:rPr>
          <w:sz w:val="17"/>
          <w:szCs w:val="17"/>
        </w:rPr>
      </w:pPr>
    </w:p>
    <w:p w:rsidR="009A2934" w:rsidRDefault="00323709" w:rsidP="009C454D">
      <w:pPr>
        <w:spacing w:line="262" w:lineRule="auto"/>
        <w:ind w:left="112" w:right="1703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mzade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p</w:t>
      </w:r>
      <w:r>
        <w:rPr>
          <w:rFonts w:ascii="AcadNusx" w:eastAsia="AcadNusx" w:hAnsi="AcadNusx" w:cs="AcadNusx"/>
        </w:rPr>
        <w:t>er</w:t>
      </w:r>
      <w:r>
        <w:rPr>
          <w:rFonts w:ascii="AcadNusx" w:eastAsia="AcadNusx" w:hAnsi="AcadNusx" w:cs="AcadNusx"/>
          <w:spacing w:val="-1"/>
        </w:rPr>
        <w:t>io</w:t>
      </w:r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zao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awy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de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</w:t>
      </w:r>
      <w:r>
        <w:rPr>
          <w:rFonts w:ascii="AcadNusx" w:eastAsia="AcadNusx" w:hAnsi="AcadNusx" w:cs="AcadNusx"/>
          <w:spacing w:val="-1"/>
        </w:rPr>
        <w:t>xor</w:t>
      </w:r>
      <w:r>
        <w:rPr>
          <w:rFonts w:ascii="AcadNusx" w:eastAsia="AcadNusx" w:hAnsi="AcadNusx" w:cs="AcadNusx"/>
        </w:rPr>
        <w:t>cieldes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Z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adi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fe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ntis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u</w:t>
      </w:r>
      <w:r>
        <w:rPr>
          <w:rFonts w:ascii="AcadNusx" w:eastAsia="AcadNusx" w:hAnsi="AcadNusx" w:cs="AcadNusx"/>
        </w:rPr>
        <w:t>zrun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fa</w:t>
      </w:r>
      <w:proofErr w:type="spellEnd"/>
      <w:r>
        <w:rPr>
          <w:rFonts w:ascii="AcadNusx" w:eastAsia="AcadNusx" w:hAnsi="AcadNusx" w:cs="AcadNusx"/>
        </w:rPr>
        <w:t>.</w:t>
      </w:r>
      <w:r w:rsidR="009C454D">
        <w:rPr>
          <w:rFonts w:ascii="AcadNusx" w:eastAsia="AcadNusx" w:hAnsi="AcadNusx" w:cs="AcadNusx"/>
        </w:rPr>
        <w:t xml:space="preserve"> </w:t>
      </w: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mzade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p</w:t>
      </w:r>
      <w:r>
        <w:rPr>
          <w:rFonts w:ascii="AcadNusx" w:eastAsia="AcadNusx" w:hAnsi="AcadNusx" w:cs="AcadNusx"/>
        </w:rPr>
        <w:t>er</w:t>
      </w:r>
      <w:r>
        <w:rPr>
          <w:rFonts w:ascii="AcadNusx" w:eastAsia="AcadNusx" w:hAnsi="AcadNusx" w:cs="AcadNusx"/>
          <w:spacing w:val="-1"/>
        </w:rPr>
        <w:t>io</w:t>
      </w:r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au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elia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mde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ata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:</w:t>
      </w:r>
    </w:p>
    <w:p w:rsidR="009A2934" w:rsidRDefault="009A2934">
      <w:pPr>
        <w:spacing w:before="10" w:line="220" w:lineRule="exact"/>
        <w:rPr>
          <w:sz w:val="22"/>
          <w:szCs w:val="22"/>
        </w:rPr>
      </w:pPr>
    </w:p>
    <w:p w:rsidR="009A2934" w:rsidRDefault="00323709">
      <w:pPr>
        <w:ind w:left="414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ednis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fa</w:t>
      </w:r>
      <w:r>
        <w:rPr>
          <w:rFonts w:ascii="AcadNusx" w:eastAsia="AcadNusx" w:hAnsi="AcadNusx" w:cs="AcadNusx"/>
          <w:spacing w:val="-1"/>
        </w:rPr>
        <w:t>rg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-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niS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na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isi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uale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9" w:line="120" w:lineRule="exact"/>
        <w:rPr>
          <w:sz w:val="13"/>
          <w:szCs w:val="13"/>
        </w:rPr>
      </w:pPr>
    </w:p>
    <w:p w:rsidR="009A2934" w:rsidRDefault="00323709">
      <w:pPr>
        <w:ind w:left="414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it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iis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menda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r>
        <w:rPr>
          <w:rFonts w:ascii="AcadNusx" w:eastAsia="AcadNusx" w:hAnsi="AcadNusx" w:cs="AcadNusx"/>
        </w:rPr>
        <w:t xml:space="preserve">-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uf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 w:rsidP="009C454D">
      <w:pPr>
        <w:spacing w:before="4" w:line="400" w:lineRule="exact"/>
        <w:ind w:left="414" w:right="855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tis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an</w:t>
      </w:r>
      <w:r>
        <w:rPr>
          <w:rFonts w:ascii="AcadNusx" w:eastAsia="AcadNusx" w:hAnsi="AcadNusx" w:cs="AcadNusx"/>
          <w:spacing w:val="-1"/>
        </w:rPr>
        <w:t>Z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aw</w:t>
      </w:r>
      <w:r>
        <w:rPr>
          <w:rFonts w:ascii="AcadNusx" w:eastAsia="AcadNusx" w:hAnsi="AcadNusx" w:cs="AcadNusx"/>
        </w:rPr>
        <w:t>inaaRm</w:t>
      </w:r>
      <w:r>
        <w:rPr>
          <w:rFonts w:ascii="AcadNusx" w:eastAsia="AcadNusx" w:hAnsi="AcadNusx" w:cs="AcadNusx"/>
          <w:spacing w:val="1"/>
        </w:rPr>
        <w:t>d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u</w:t>
      </w:r>
      <w:r>
        <w:rPr>
          <w:rFonts w:ascii="AcadNusx" w:eastAsia="AcadNusx" w:hAnsi="AcadNusx" w:cs="AcadNusx"/>
        </w:rPr>
        <w:t>alebe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z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un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fa</w:t>
      </w:r>
      <w:proofErr w:type="spellEnd"/>
      <w:r>
        <w:rPr>
          <w:rFonts w:ascii="AcadNusx" w:eastAsia="AcadNusx" w:hAnsi="AcadNusx" w:cs="AcadNusx"/>
        </w:rPr>
        <w:t xml:space="preserve">. </w:t>
      </w:r>
    </w:p>
    <w:p w:rsidR="009A2934" w:rsidRDefault="009A2934">
      <w:pPr>
        <w:spacing w:before="3" w:line="100" w:lineRule="exact"/>
        <w:rPr>
          <w:sz w:val="11"/>
          <w:szCs w:val="11"/>
        </w:rPr>
      </w:pPr>
    </w:p>
    <w:p w:rsidR="009A2934" w:rsidRDefault="00323709">
      <w:pPr>
        <w:spacing w:line="262" w:lineRule="auto"/>
        <w:ind w:left="112" w:right="1549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sru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-1"/>
        </w:rPr>
        <w:t>g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sru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des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it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iis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ke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98"/>
        <w:ind w:left="421"/>
        <w:rPr>
          <w:rFonts w:ascii="AcadMtavr" w:eastAsia="AcadMtavr" w:hAnsi="AcadMtavr" w:cs="AcadMtavr"/>
        </w:rPr>
      </w:pPr>
      <w:proofErr w:type="spellStart"/>
      <w:proofErr w:type="gramStart"/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  <w:spacing w:val="2"/>
        </w:rPr>
        <w:t>a</w:t>
      </w:r>
      <w:r>
        <w:rPr>
          <w:rFonts w:ascii="AcadMtavr" w:eastAsia="AcadMtavr" w:hAnsi="AcadMtavr" w:cs="AcadMtavr"/>
          <w:spacing w:val="1"/>
        </w:rPr>
        <w:t>gz</w:t>
      </w:r>
      <w:r>
        <w:rPr>
          <w:rFonts w:ascii="AcadMtavr" w:eastAsia="AcadMtavr" w:hAnsi="AcadMtavr" w:cs="AcadMtavr"/>
          <w:spacing w:val="2"/>
        </w:rPr>
        <w:t>a</w:t>
      </w:r>
      <w:r>
        <w:rPr>
          <w:rFonts w:ascii="AcadMtavr" w:eastAsia="AcadMtavr" w:hAnsi="AcadMtavr" w:cs="AcadMtavr"/>
        </w:rPr>
        <w:t>o</w:t>
      </w:r>
      <w:proofErr w:type="spellEnd"/>
      <w:proofErr w:type="gramEnd"/>
      <w:r>
        <w:rPr>
          <w:rFonts w:ascii="AcadMtavr" w:eastAsia="AcadMtavr" w:hAnsi="AcadMtavr" w:cs="AcadMtavr"/>
          <w:spacing w:val="5"/>
        </w:rPr>
        <w:t xml:space="preserve"> </w:t>
      </w:r>
      <w:proofErr w:type="spellStart"/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  <w:spacing w:val="2"/>
        </w:rPr>
        <w:t>a</w:t>
      </w:r>
      <w:r>
        <w:rPr>
          <w:rFonts w:ascii="AcadMtavr" w:eastAsia="AcadMtavr" w:hAnsi="AcadMtavr" w:cs="AcadMtavr"/>
          <w:spacing w:val="3"/>
        </w:rPr>
        <w:t>m</w:t>
      </w:r>
      <w:r>
        <w:rPr>
          <w:rFonts w:ascii="AcadMtavr" w:eastAsia="AcadMtavr" w:hAnsi="AcadMtavr" w:cs="AcadMtavr"/>
          <w:spacing w:val="2"/>
        </w:rPr>
        <w:t>o</w:t>
      </w:r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  <w:spacing w:val="2"/>
        </w:rPr>
        <w:t>i</w:t>
      </w:r>
      <w:r>
        <w:rPr>
          <w:rFonts w:ascii="AcadMtavr" w:eastAsia="AcadMtavr" w:hAnsi="AcadMtavr" w:cs="AcadMtavr"/>
        </w:rPr>
        <w:t>s</w:t>
      </w:r>
      <w:proofErr w:type="spellEnd"/>
      <w:r>
        <w:rPr>
          <w:rFonts w:ascii="AcadMtavr" w:eastAsia="AcadMtavr" w:hAnsi="AcadMtavr" w:cs="AcadMtavr"/>
          <w:spacing w:val="6"/>
        </w:rPr>
        <w:t xml:space="preserve"> </w:t>
      </w:r>
      <w:proofErr w:type="spellStart"/>
      <w:r>
        <w:rPr>
          <w:rFonts w:ascii="AcadMtavr" w:eastAsia="AcadMtavr" w:hAnsi="AcadMtavr" w:cs="AcadMtavr"/>
          <w:spacing w:val="3"/>
        </w:rPr>
        <w:t>m</w:t>
      </w:r>
      <w:r>
        <w:rPr>
          <w:rFonts w:ascii="AcadMtavr" w:eastAsia="AcadMtavr" w:hAnsi="AcadMtavr" w:cs="AcadMtavr"/>
          <w:spacing w:val="2"/>
        </w:rPr>
        <w:t>ow</w:t>
      </w:r>
      <w:r>
        <w:rPr>
          <w:rFonts w:ascii="AcadMtavr" w:eastAsia="AcadMtavr" w:hAnsi="AcadMtavr" w:cs="AcadMtavr"/>
          <w:spacing w:val="3"/>
        </w:rPr>
        <w:t>y</w:t>
      </w:r>
      <w:r>
        <w:rPr>
          <w:rFonts w:ascii="AcadMtavr" w:eastAsia="AcadMtavr" w:hAnsi="AcadMtavr" w:cs="AcadMtavr"/>
          <w:spacing w:val="2"/>
        </w:rPr>
        <w:t>o</w:t>
      </w:r>
      <w:r>
        <w:rPr>
          <w:rFonts w:ascii="AcadMtavr" w:eastAsia="AcadMtavr" w:hAnsi="AcadMtavr" w:cs="AcadMtavr"/>
          <w:spacing w:val="3"/>
        </w:rPr>
        <w:t>b</w:t>
      </w:r>
      <w:r>
        <w:rPr>
          <w:rFonts w:ascii="AcadMtavr" w:eastAsia="AcadMtavr" w:hAnsi="AcadMtavr" w:cs="AcadMtavr"/>
          <w:spacing w:val="2"/>
        </w:rPr>
        <w:t>a</w:t>
      </w:r>
      <w:proofErr w:type="spellEnd"/>
      <w:r>
        <w:rPr>
          <w:rFonts w:ascii="AcadMtavr" w:eastAsia="AcadMtavr" w:hAnsi="AcadMtavr" w:cs="AcadMtavr"/>
        </w:rPr>
        <w:t>:</w:t>
      </w:r>
    </w:p>
    <w:p w:rsidR="009A2934" w:rsidRDefault="009A2934">
      <w:pPr>
        <w:spacing w:before="5" w:line="160" w:lineRule="exact"/>
        <w:rPr>
          <w:sz w:val="17"/>
          <w:szCs w:val="17"/>
        </w:rPr>
      </w:pPr>
    </w:p>
    <w:p w:rsidR="009A2934" w:rsidRDefault="00323709">
      <w:pPr>
        <w:spacing w:line="262" w:lineRule="auto"/>
        <w:ind w:left="112" w:right="191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zao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ewy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en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safa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zao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p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ce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ek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mendi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spe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ia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izi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adis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</w:rPr>
        <w:t>ene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: </w:t>
      </w:r>
      <w:proofErr w:type="spellStart"/>
      <w:r>
        <w:rPr>
          <w:rFonts w:ascii="AcadNusx" w:eastAsia="AcadNusx" w:hAnsi="AcadNusx" w:cs="AcadNusx"/>
          <w:spacing w:val="-1"/>
        </w:rPr>
        <w:t>p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fu</w:t>
      </w:r>
      <w:r>
        <w:rPr>
          <w:rFonts w:ascii="AcadNusx" w:eastAsia="AcadNusx" w:hAnsi="AcadNusx" w:cs="AcadNusx"/>
          <w:spacing w:val="-1"/>
        </w:rPr>
        <w:t>Z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els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xol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me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s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9" w:line="140" w:lineRule="exact"/>
        <w:rPr>
          <w:sz w:val="14"/>
          <w:szCs w:val="14"/>
        </w:rPr>
      </w:pPr>
    </w:p>
    <w:p w:rsidR="009A2934" w:rsidRDefault="00323709">
      <w:pPr>
        <w:spacing w:line="262" w:lineRule="auto"/>
        <w:ind w:left="112" w:right="746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zao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wyb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olog</w:t>
      </w:r>
      <w:r>
        <w:rPr>
          <w:rFonts w:ascii="AcadNusx" w:eastAsia="AcadNusx" w:hAnsi="AcadNusx" w:cs="AcadNusx"/>
        </w:rPr>
        <w:t>iu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anmimde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ia</w:t>
      </w:r>
      <w:proofErr w:type="spellEnd"/>
      <w:r>
        <w:rPr>
          <w:rFonts w:ascii="AcadNusx" w:eastAsia="AcadNusx" w:hAnsi="AcadNusx" w:cs="AcadNusx"/>
        </w:rPr>
        <w:t xml:space="preserve">: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dapi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mzade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al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zid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590F26" w:rsidP="00305042">
      <w:pPr>
        <w:spacing w:line="262" w:lineRule="auto"/>
        <w:ind w:left="112" w:right="746" w:firstLine="302"/>
        <w:rPr>
          <w:rFonts w:ascii="AcadNusx" w:eastAsia="AcadNusx" w:hAnsi="AcadNusx" w:cs="AcadNusx"/>
        </w:rPr>
      </w:pPr>
      <w:proofErr w:type="spellStart"/>
      <w:r>
        <w:rPr>
          <w:rFonts w:ascii="AcadNusx" w:eastAsia="AcadNusx" w:hAnsi="AcadNusx" w:cs="AcadNusx"/>
        </w:rPr>
        <w:t>Masalebis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mozidva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samSeneblo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moednamde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xdeba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satvirTo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manqanebiT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karierebidan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gramStart"/>
      <w:r>
        <w:rPr>
          <w:rFonts w:ascii="AcadNusx" w:eastAsia="AcadNusx" w:hAnsi="AcadNusx" w:cs="AcadNusx"/>
        </w:rPr>
        <w:t>an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droebiTi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sawyobebidan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Masalebi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dalagdes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teqnologiuri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meTodiT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Sesabamisi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sisqiT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gasaSlelad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gamoiyeneba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greideri</w:t>
      </w:r>
      <w:proofErr w:type="spellEnd"/>
      <w:r w:rsidR="00305042">
        <w:rPr>
          <w:rFonts w:ascii="AcadNusx" w:eastAsia="AcadNusx" w:hAnsi="AcadNusx" w:cs="AcadNusx"/>
        </w:rPr>
        <w:t xml:space="preserve">, </w:t>
      </w:r>
      <w:proofErr w:type="spellStart"/>
      <w:r w:rsidR="00305042">
        <w:rPr>
          <w:rFonts w:ascii="AcadNusx" w:eastAsia="AcadNusx" w:hAnsi="AcadNusx" w:cs="AcadNusx"/>
        </w:rPr>
        <w:t>raTa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gaiSalos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da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gaasworos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masala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erTgvarovnad</w:t>
      </w:r>
      <w:proofErr w:type="spellEnd"/>
      <w:r w:rsidR="00305042">
        <w:rPr>
          <w:rFonts w:ascii="AcadNusx" w:eastAsia="AcadNusx" w:hAnsi="AcadNusx" w:cs="AcadNusx"/>
        </w:rPr>
        <w:t>.</w:t>
      </w:r>
      <w:proofErr w:type="gramEnd"/>
      <w:r w:rsidR="00305042">
        <w:rPr>
          <w:rFonts w:ascii="AcadNusx" w:eastAsia="AcadNusx" w:hAnsi="AcadNusx" w:cs="AcadNusx"/>
        </w:rPr>
        <w:t xml:space="preserve"> </w:t>
      </w:r>
      <w:proofErr w:type="spellStart"/>
      <w:proofErr w:type="gramStart"/>
      <w:r w:rsidR="00305042">
        <w:rPr>
          <w:rFonts w:ascii="AcadNusx" w:eastAsia="AcadNusx" w:hAnsi="AcadNusx" w:cs="AcadNusx"/>
        </w:rPr>
        <w:t>Masala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dalagebuli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unda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iyos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ganivad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mTel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siganeze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wibodan</w:t>
      </w:r>
      <w:proofErr w:type="spellEnd"/>
      <w:r w:rsidR="00305042">
        <w:rPr>
          <w:rFonts w:ascii="AcadNusx" w:eastAsia="AcadNusx" w:hAnsi="AcadNusx" w:cs="AcadNusx"/>
        </w:rPr>
        <w:t xml:space="preserve"> </w:t>
      </w:r>
      <w:proofErr w:type="spellStart"/>
      <w:r w:rsidR="00305042">
        <w:rPr>
          <w:rFonts w:ascii="AcadNusx" w:eastAsia="AcadNusx" w:hAnsi="AcadNusx" w:cs="AcadNusx"/>
        </w:rPr>
        <w:t>wibomde</w:t>
      </w:r>
      <w:proofErr w:type="spellEnd"/>
      <w:r w:rsidR="00305042">
        <w:rPr>
          <w:rFonts w:ascii="AcadNusx" w:eastAsia="AcadNusx" w:hAnsi="AcadNusx" w:cs="AcadNusx"/>
        </w:rPr>
        <w:t>.</w:t>
      </w:r>
      <w:proofErr w:type="gramEnd"/>
      <w:r w:rsidR="00305042">
        <w:rPr>
          <w:rFonts w:ascii="AcadNusx" w:eastAsia="AcadNusx" w:hAnsi="AcadNusx" w:cs="AcadNusx"/>
        </w:rPr>
        <w:t xml:space="preserve"> </w:t>
      </w:r>
      <w:proofErr w:type="spellStart"/>
      <w:proofErr w:type="gramStart"/>
      <w:r w:rsidR="00323709">
        <w:rPr>
          <w:rFonts w:ascii="AcadNusx" w:eastAsia="AcadNusx" w:hAnsi="AcadNusx" w:cs="AcadNusx"/>
        </w:rPr>
        <w:t>ine</w:t>
      </w:r>
      <w:r w:rsidR="00323709">
        <w:rPr>
          <w:rFonts w:ascii="AcadNusx" w:eastAsia="AcadNusx" w:hAnsi="AcadNusx" w:cs="AcadNusx"/>
          <w:spacing w:val="-1"/>
        </w:rPr>
        <w:t>r</w:t>
      </w:r>
      <w:r w:rsidR="00323709">
        <w:rPr>
          <w:rFonts w:ascii="AcadNusx" w:eastAsia="AcadNusx" w:hAnsi="AcadNusx" w:cs="AcadNusx"/>
        </w:rPr>
        <w:t>t</w:t>
      </w:r>
      <w:r w:rsidR="00323709">
        <w:rPr>
          <w:rFonts w:ascii="AcadNusx" w:eastAsia="AcadNusx" w:hAnsi="AcadNusx" w:cs="AcadNusx"/>
          <w:spacing w:val="1"/>
        </w:rPr>
        <w:t>u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</w:t>
      </w:r>
      <w:proofErr w:type="spellEnd"/>
      <w:proofErr w:type="gram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mas</w:t>
      </w:r>
      <w:r w:rsidR="00323709">
        <w:rPr>
          <w:rFonts w:ascii="AcadNusx" w:eastAsia="AcadNusx" w:hAnsi="AcadNusx" w:cs="AcadNusx"/>
          <w:spacing w:val="1"/>
        </w:rPr>
        <w:t>a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g</w:t>
      </w:r>
      <w:r w:rsidR="00323709">
        <w:rPr>
          <w:rFonts w:ascii="AcadNusx" w:eastAsia="AcadNusx" w:hAnsi="AcadNusx" w:cs="AcadNusx"/>
        </w:rPr>
        <w:t>a</w:t>
      </w:r>
      <w:r w:rsidR="00323709">
        <w:rPr>
          <w:rFonts w:ascii="AcadNusx" w:eastAsia="AcadNusx" w:hAnsi="AcadNusx" w:cs="AcadNusx"/>
          <w:spacing w:val="1"/>
        </w:rPr>
        <w:t>S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S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de</w:t>
      </w:r>
      <w:r w:rsidR="00323709">
        <w:rPr>
          <w:rFonts w:ascii="AcadNusx" w:eastAsia="AcadNusx" w:hAnsi="AcadNusx" w:cs="AcadNusx"/>
          <w:spacing w:val="-1"/>
        </w:rPr>
        <w:t>g</w:t>
      </w:r>
      <w:proofErr w:type="spellEnd"/>
      <w:r w:rsidR="00323709">
        <w:rPr>
          <w:rFonts w:ascii="AcadNusx" w:eastAsia="AcadNusx" w:hAnsi="AcadNusx" w:cs="AcadNusx"/>
        </w:rPr>
        <w:t>,</w:t>
      </w:r>
      <w:r w:rsidR="00323709">
        <w:rPr>
          <w:rFonts w:ascii="AcadNusx" w:eastAsia="AcadNusx" w:hAnsi="AcadNusx" w:cs="AcadNusx"/>
          <w:spacing w:val="2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unda</w:t>
      </w:r>
      <w:proofErr w:type="spellEnd"/>
      <w:r w:rsidR="00323709">
        <w:rPr>
          <w:rFonts w:ascii="AcadNusx" w:eastAsia="AcadNusx" w:hAnsi="AcadNusx" w:cs="AcadNusx"/>
          <w:spacing w:val="1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m</w:t>
      </w:r>
      <w:r w:rsidR="00323709">
        <w:rPr>
          <w:rFonts w:ascii="AcadNusx" w:eastAsia="AcadNusx" w:hAnsi="AcadNusx" w:cs="AcadNusx"/>
          <w:spacing w:val="-1"/>
        </w:rPr>
        <w:t>ox</w:t>
      </w:r>
      <w:r w:rsidR="00323709">
        <w:rPr>
          <w:rFonts w:ascii="AcadNusx" w:eastAsia="AcadNusx" w:hAnsi="AcadNusx" w:cs="AcadNusx"/>
        </w:rPr>
        <w:t>des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isi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  <w:spacing w:val="-1"/>
        </w:rPr>
        <w:t>o</w:t>
      </w:r>
      <w:r w:rsidR="00323709">
        <w:rPr>
          <w:rFonts w:ascii="AcadNusx" w:eastAsia="AcadNusx" w:hAnsi="AcadNusx" w:cs="AcadNusx"/>
        </w:rPr>
        <w:t>s</w:t>
      </w:r>
      <w:r w:rsidR="00323709">
        <w:rPr>
          <w:rFonts w:ascii="AcadNusx" w:eastAsia="AcadNusx" w:hAnsi="AcadNusx" w:cs="AcadNusx"/>
          <w:spacing w:val="1"/>
        </w:rPr>
        <w:t>w</w:t>
      </w:r>
      <w:r w:rsidR="00323709">
        <w:rPr>
          <w:rFonts w:ascii="AcadNusx" w:eastAsia="AcadNusx" w:hAnsi="AcadNusx" w:cs="AcadNusx"/>
          <w:spacing w:val="-1"/>
        </w:rPr>
        <w:t>or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a</w:t>
      </w:r>
      <w:proofErr w:type="spellEnd"/>
      <w:r w:rsidR="00323709">
        <w:rPr>
          <w:rFonts w:ascii="AcadNusx" w:eastAsia="AcadNusx" w:hAnsi="AcadNusx" w:cs="AcadNusx"/>
        </w:rPr>
        <w:t xml:space="preserve"> - </w:t>
      </w:r>
      <w:proofErr w:type="spellStart"/>
      <w:r w:rsidR="00323709">
        <w:rPr>
          <w:rFonts w:ascii="AcadNusx" w:eastAsia="AcadNusx" w:hAnsi="AcadNusx" w:cs="AcadNusx"/>
        </w:rPr>
        <w:t>p</w:t>
      </w:r>
      <w:r w:rsidR="00323709">
        <w:rPr>
          <w:rFonts w:ascii="AcadNusx" w:eastAsia="AcadNusx" w:hAnsi="AcadNusx" w:cs="AcadNusx"/>
          <w:spacing w:val="-1"/>
        </w:rPr>
        <w:t>ro</w:t>
      </w:r>
      <w:r w:rsidR="00323709">
        <w:rPr>
          <w:rFonts w:ascii="AcadNusx" w:eastAsia="AcadNusx" w:hAnsi="AcadNusx" w:cs="AcadNusx"/>
        </w:rPr>
        <w:t>fi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</w:t>
      </w:r>
      <w:r w:rsidR="00323709">
        <w:rPr>
          <w:rFonts w:ascii="AcadNusx" w:eastAsia="AcadNusx" w:hAnsi="AcadNusx" w:cs="AcadNusx"/>
          <w:spacing w:val="-1"/>
        </w:rPr>
        <w:t>r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a</w:t>
      </w:r>
      <w:proofErr w:type="spellEnd"/>
      <w:r w:rsidR="00323709">
        <w:rPr>
          <w:rFonts w:ascii="AcadNusx" w:eastAsia="AcadNusx" w:hAnsi="AcadNusx" w:cs="AcadNusx"/>
        </w:rPr>
        <w:t xml:space="preserve">, </w:t>
      </w:r>
      <w:proofErr w:type="spellStart"/>
      <w:r w:rsidR="00323709">
        <w:rPr>
          <w:rFonts w:ascii="AcadNusx" w:eastAsia="AcadNusx" w:hAnsi="AcadNusx" w:cs="AcadNusx"/>
        </w:rPr>
        <w:t>s</w:t>
      </w:r>
      <w:r w:rsidR="00323709">
        <w:rPr>
          <w:rFonts w:ascii="AcadNusx" w:eastAsia="AcadNusx" w:hAnsi="AcadNusx" w:cs="AcadNusx"/>
          <w:spacing w:val="1"/>
        </w:rPr>
        <w:t>a</w:t>
      </w:r>
      <w:r w:rsidR="00323709">
        <w:rPr>
          <w:rFonts w:ascii="AcadNusx" w:eastAsia="AcadNusx" w:hAnsi="AcadNusx" w:cs="AcadNusx"/>
        </w:rPr>
        <w:t>mu</w:t>
      </w:r>
      <w:r w:rsidR="00323709">
        <w:rPr>
          <w:rFonts w:ascii="AcadNusx" w:eastAsia="AcadNusx" w:hAnsi="AcadNusx" w:cs="AcadNusx"/>
          <w:spacing w:val="1"/>
        </w:rPr>
        <w:t>S</w:t>
      </w:r>
      <w:r w:rsidR="00323709">
        <w:rPr>
          <w:rFonts w:ascii="AcadNusx" w:eastAsia="AcadNusx" w:hAnsi="AcadNusx" w:cs="AcadNusx"/>
        </w:rPr>
        <w:t>a</w:t>
      </w:r>
      <w:r w:rsidR="00323709">
        <w:rPr>
          <w:rFonts w:ascii="AcadNusx" w:eastAsia="AcadNusx" w:hAnsi="AcadNusx" w:cs="AcadNusx"/>
          <w:spacing w:val="-1"/>
        </w:rPr>
        <w:t>o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is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imdina</w:t>
      </w:r>
      <w:r w:rsidR="00323709">
        <w:rPr>
          <w:rFonts w:ascii="AcadNusx" w:eastAsia="AcadNusx" w:hAnsi="AcadNusx" w:cs="AcadNusx"/>
          <w:spacing w:val="-1"/>
        </w:rPr>
        <w:t>r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-1"/>
        </w:rPr>
        <w:t>o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a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x</w:t>
      </w:r>
      <w:r w:rsidR="00323709">
        <w:rPr>
          <w:rFonts w:ascii="AcadNusx" w:eastAsia="AcadNusx" w:hAnsi="AcadNusx" w:cs="AcadNusx"/>
        </w:rPr>
        <w:t>de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a</w:t>
      </w:r>
      <w:proofErr w:type="spellEnd"/>
      <w:r w:rsidR="00323709">
        <w:rPr>
          <w:rFonts w:ascii="AcadNusx" w:eastAsia="AcadNusx" w:hAnsi="AcadNusx" w:cs="AcadNusx"/>
        </w:rPr>
        <w:t xml:space="preserve">: </w:t>
      </w:r>
      <w:proofErr w:type="spellStart"/>
      <w:r w:rsidR="00323709">
        <w:rPr>
          <w:rFonts w:ascii="AcadNusx" w:eastAsia="AcadNusx" w:hAnsi="AcadNusx" w:cs="AcadNusx"/>
          <w:spacing w:val="-1"/>
        </w:rPr>
        <w:t>k</w:t>
      </w:r>
      <w:r w:rsidR="00323709">
        <w:rPr>
          <w:rFonts w:ascii="AcadNusx" w:eastAsia="AcadNusx" w:hAnsi="AcadNusx" w:cs="AcadNusx"/>
        </w:rPr>
        <w:t>ide</w:t>
      </w:r>
      <w:r w:rsidR="00323709">
        <w:rPr>
          <w:rFonts w:ascii="AcadNusx" w:eastAsia="AcadNusx" w:hAnsi="AcadNusx" w:cs="AcadNusx"/>
          <w:spacing w:val="1"/>
        </w:rPr>
        <w:t>eb</w:t>
      </w:r>
      <w:r w:rsidR="00323709">
        <w:rPr>
          <w:rFonts w:ascii="AcadNusx" w:eastAsia="AcadNusx" w:hAnsi="AcadNusx" w:cs="AcadNusx"/>
        </w:rPr>
        <w:t>idan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g</w:t>
      </w:r>
      <w:r w:rsidR="00323709">
        <w:rPr>
          <w:rFonts w:ascii="AcadNusx" w:eastAsia="AcadNusx" w:hAnsi="AcadNusx" w:cs="AcadNusx"/>
        </w:rPr>
        <w:t>zis</w:t>
      </w:r>
      <w:proofErr w:type="spellEnd"/>
      <w:r w:rsidR="00323709">
        <w:rPr>
          <w:rFonts w:ascii="AcadNusx" w:eastAsia="AcadNusx" w:hAnsi="AcadNusx" w:cs="AcadNusx"/>
          <w:spacing w:val="1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Re</w:t>
      </w:r>
      <w:r w:rsidR="00323709">
        <w:rPr>
          <w:rFonts w:ascii="AcadNusx" w:eastAsia="AcadNusx" w:hAnsi="AcadNusx" w:cs="AcadNusx"/>
          <w:spacing w:val="-1"/>
        </w:rPr>
        <w:t>rZ</w:t>
      </w:r>
      <w:r w:rsidR="00323709">
        <w:rPr>
          <w:rFonts w:ascii="AcadNusx" w:eastAsia="AcadNusx" w:hAnsi="AcadNusx" w:cs="AcadNusx"/>
        </w:rPr>
        <w:t>isken</w:t>
      </w:r>
      <w:proofErr w:type="spellEnd"/>
      <w:r w:rsidR="00323709">
        <w:rPr>
          <w:rFonts w:ascii="AcadNusx" w:eastAsia="AcadNusx" w:hAnsi="AcadNusx" w:cs="AcadNusx"/>
        </w:rPr>
        <w:t xml:space="preserve">. </w:t>
      </w:r>
      <w:proofErr w:type="spellStart"/>
      <w:proofErr w:type="gramStart"/>
      <w:r w:rsidR="00323709">
        <w:rPr>
          <w:rFonts w:ascii="AcadNusx" w:eastAsia="AcadNusx" w:hAnsi="AcadNusx" w:cs="AcadNusx"/>
        </w:rPr>
        <w:t>da</w:t>
      </w:r>
      <w:r w:rsidR="00323709">
        <w:rPr>
          <w:rFonts w:ascii="AcadNusx" w:eastAsia="AcadNusx" w:hAnsi="AcadNusx" w:cs="AcadNusx"/>
          <w:spacing w:val="1"/>
        </w:rPr>
        <w:t>t</w:t>
      </w:r>
      <w:r w:rsidR="00323709">
        <w:rPr>
          <w:rFonts w:ascii="AcadNusx" w:eastAsia="AcadNusx" w:hAnsi="AcadNusx" w:cs="AcadNusx"/>
        </w:rPr>
        <w:t>kep</w:t>
      </w:r>
      <w:r w:rsidR="00323709">
        <w:rPr>
          <w:rFonts w:ascii="AcadNusx" w:eastAsia="AcadNusx" w:hAnsi="AcadNusx" w:cs="AcadNusx"/>
          <w:spacing w:val="-1"/>
        </w:rPr>
        <w:t>n</w:t>
      </w:r>
      <w:r w:rsidR="00323709">
        <w:rPr>
          <w:rFonts w:ascii="AcadNusx" w:eastAsia="AcadNusx" w:hAnsi="AcadNusx" w:cs="AcadNusx"/>
        </w:rPr>
        <w:t>a</w:t>
      </w:r>
      <w:proofErr w:type="spellEnd"/>
      <w:proofErr w:type="gram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unda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g</w:t>
      </w:r>
      <w:r w:rsidR="00323709">
        <w:rPr>
          <w:rFonts w:ascii="AcadNusx" w:eastAsia="AcadNusx" w:hAnsi="AcadNusx" w:cs="AcadNusx"/>
        </w:rPr>
        <w:t>an</w:t>
      </w:r>
      <w:r w:rsidR="00323709">
        <w:rPr>
          <w:rFonts w:ascii="AcadNusx" w:eastAsia="AcadNusx" w:hAnsi="AcadNusx" w:cs="AcadNusx"/>
          <w:spacing w:val="-1"/>
        </w:rPr>
        <w:t>xor</w:t>
      </w:r>
      <w:r w:rsidR="00323709">
        <w:rPr>
          <w:rFonts w:ascii="AcadNusx" w:eastAsia="AcadNusx" w:hAnsi="AcadNusx" w:cs="AcadNusx"/>
        </w:rPr>
        <w:t>cieldes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fene</w:t>
      </w:r>
      <w:r w:rsidR="00323709">
        <w:rPr>
          <w:rFonts w:ascii="AcadNusx" w:eastAsia="AcadNusx" w:hAnsi="AcadNusx" w:cs="AcadNusx"/>
          <w:spacing w:val="1"/>
        </w:rPr>
        <w:t>b</w:t>
      </w:r>
      <w:r w:rsidR="00323709">
        <w:rPr>
          <w:rFonts w:ascii="AcadNusx" w:eastAsia="AcadNusx" w:hAnsi="AcadNusx" w:cs="AcadNusx"/>
        </w:rPr>
        <w:t>ad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g</w:t>
      </w:r>
      <w:r w:rsidR="00323709">
        <w:rPr>
          <w:rFonts w:ascii="AcadNusx" w:eastAsia="AcadNusx" w:hAnsi="AcadNusx" w:cs="AcadNusx"/>
        </w:rPr>
        <w:t>a</w:t>
      </w:r>
      <w:r w:rsidR="00323709">
        <w:rPr>
          <w:rFonts w:ascii="AcadNusx" w:eastAsia="AcadNusx" w:hAnsi="AcadNusx" w:cs="AcadNusx"/>
          <w:spacing w:val="1"/>
        </w:rPr>
        <w:t>S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mas</w:t>
      </w:r>
      <w:r w:rsidR="00323709">
        <w:rPr>
          <w:rFonts w:ascii="AcadNusx" w:eastAsia="AcadNusx" w:hAnsi="AcadNusx" w:cs="AcadNusx"/>
          <w:spacing w:val="1"/>
        </w:rPr>
        <w:t>a</w:t>
      </w:r>
      <w:r w:rsidR="00323709">
        <w:rPr>
          <w:rFonts w:ascii="AcadNusx" w:eastAsia="AcadNusx" w:hAnsi="AcadNusx" w:cs="AcadNusx"/>
          <w:spacing w:val="-1"/>
        </w:rPr>
        <w:t>l</w:t>
      </w:r>
      <w:r w:rsidR="00323709">
        <w:rPr>
          <w:rFonts w:ascii="AcadNusx" w:eastAsia="AcadNusx" w:hAnsi="AcadNusx" w:cs="AcadNusx"/>
        </w:rPr>
        <w:t>is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  <w:spacing w:val="-1"/>
        </w:rPr>
        <w:t>or</w:t>
      </w:r>
      <w:r w:rsidR="00323709">
        <w:rPr>
          <w:rFonts w:ascii="AcadNusx" w:eastAsia="AcadNusx" w:hAnsi="AcadNusx" w:cs="AcadNusx"/>
          <w:spacing w:val="1"/>
        </w:rPr>
        <w:t>wyv</w:t>
      </w:r>
      <w:r w:rsidR="00323709">
        <w:rPr>
          <w:rFonts w:ascii="AcadNusx" w:eastAsia="AcadNusx" w:hAnsi="AcadNusx" w:cs="AcadNusx"/>
        </w:rPr>
        <w:t>is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1"/>
        </w:rPr>
        <w:t>S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de</w:t>
      </w:r>
      <w:r w:rsidR="00323709">
        <w:rPr>
          <w:rFonts w:ascii="AcadNusx" w:eastAsia="AcadNusx" w:hAnsi="AcadNusx" w:cs="AcadNusx"/>
          <w:spacing w:val="-1"/>
        </w:rPr>
        <w:t>g</w:t>
      </w:r>
      <w:proofErr w:type="spellEnd"/>
      <w:r w:rsidR="00323709">
        <w:rPr>
          <w:rFonts w:ascii="AcadNusx" w:eastAsia="AcadNusx" w:hAnsi="AcadNusx" w:cs="AcadNusx"/>
        </w:rPr>
        <w:t xml:space="preserve">. </w:t>
      </w:r>
      <w:proofErr w:type="spellStart"/>
      <w:proofErr w:type="gramStart"/>
      <w:r w:rsidR="00323709">
        <w:rPr>
          <w:rFonts w:ascii="AcadNusx" w:eastAsia="AcadNusx" w:hAnsi="AcadNusx" w:cs="AcadNusx"/>
        </w:rPr>
        <w:t>da</w:t>
      </w:r>
      <w:r w:rsidR="00323709">
        <w:rPr>
          <w:rFonts w:ascii="AcadNusx" w:eastAsia="AcadNusx" w:hAnsi="AcadNusx" w:cs="AcadNusx"/>
          <w:spacing w:val="1"/>
        </w:rPr>
        <w:t>t</w:t>
      </w:r>
      <w:r w:rsidR="00323709">
        <w:rPr>
          <w:rFonts w:ascii="AcadNusx" w:eastAsia="AcadNusx" w:hAnsi="AcadNusx" w:cs="AcadNusx"/>
        </w:rPr>
        <w:t>kep</w:t>
      </w:r>
      <w:r w:rsidR="00323709">
        <w:rPr>
          <w:rFonts w:ascii="AcadNusx" w:eastAsia="AcadNusx" w:hAnsi="AcadNusx" w:cs="AcadNusx"/>
          <w:spacing w:val="-1"/>
        </w:rPr>
        <w:t>n</w:t>
      </w:r>
      <w:r w:rsidR="00323709">
        <w:rPr>
          <w:rFonts w:ascii="AcadNusx" w:eastAsia="AcadNusx" w:hAnsi="AcadNusx" w:cs="AcadNusx"/>
        </w:rPr>
        <w:t>a</w:t>
      </w:r>
      <w:proofErr w:type="spellEnd"/>
      <w:proofErr w:type="gram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unda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  <w:spacing w:val="-1"/>
        </w:rPr>
        <w:t>g</w:t>
      </w:r>
      <w:r w:rsidR="00323709">
        <w:rPr>
          <w:rFonts w:ascii="AcadNusx" w:eastAsia="AcadNusx" w:hAnsi="AcadNusx" w:cs="AcadNusx"/>
        </w:rPr>
        <w:t>an</w:t>
      </w:r>
      <w:r w:rsidR="00323709">
        <w:rPr>
          <w:rFonts w:ascii="AcadNusx" w:eastAsia="AcadNusx" w:hAnsi="AcadNusx" w:cs="AcadNusx"/>
          <w:spacing w:val="-1"/>
        </w:rPr>
        <w:t>xor</w:t>
      </w:r>
      <w:r w:rsidR="00323709">
        <w:rPr>
          <w:rFonts w:ascii="AcadNusx" w:eastAsia="AcadNusx" w:hAnsi="AcadNusx" w:cs="AcadNusx"/>
        </w:rPr>
        <w:t>cieldes</w:t>
      </w:r>
      <w:proofErr w:type="spellEnd"/>
      <w:r w:rsidR="00323709">
        <w:rPr>
          <w:rFonts w:ascii="AcadNusx" w:eastAsia="AcadNusx" w:hAnsi="AcadNusx" w:cs="AcadNusx"/>
          <w:spacing w:val="1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n</w:t>
      </w:r>
      <w:r w:rsidR="00323709">
        <w:rPr>
          <w:rFonts w:ascii="AcadNusx" w:eastAsia="AcadNusx" w:hAnsi="AcadNusx" w:cs="AcadNusx"/>
          <w:spacing w:val="-1"/>
        </w:rPr>
        <w:t>or</w:t>
      </w:r>
      <w:r w:rsidR="00323709">
        <w:rPr>
          <w:rFonts w:ascii="AcadNusx" w:eastAsia="AcadNusx" w:hAnsi="AcadNusx" w:cs="AcadNusx"/>
        </w:rPr>
        <w:t>matul</w:t>
      </w:r>
      <w:proofErr w:type="spellEnd"/>
      <w:r w:rsidR="00323709">
        <w:rPr>
          <w:rFonts w:ascii="AcadNusx" w:eastAsia="AcadNusx" w:hAnsi="AcadNusx" w:cs="AcadNusx"/>
        </w:rPr>
        <w:t xml:space="preserve"> </w:t>
      </w:r>
      <w:proofErr w:type="spellStart"/>
      <w:r w:rsidR="00323709">
        <w:rPr>
          <w:rFonts w:ascii="AcadNusx" w:eastAsia="AcadNusx" w:hAnsi="AcadNusx" w:cs="AcadNusx"/>
        </w:rPr>
        <w:t>si</w:t>
      </w:r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kvr</w:t>
      </w:r>
      <w:r w:rsidR="00323709">
        <w:rPr>
          <w:rFonts w:ascii="AcadNusx" w:eastAsia="AcadNusx" w:hAnsi="AcadNusx" w:cs="AcadNusx"/>
          <w:spacing w:val="-1"/>
        </w:rPr>
        <w:t>i</w:t>
      </w:r>
      <w:r w:rsidR="00323709">
        <w:rPr>
          <w:rFonts w:ascii="AcadNusx" w:eastAsia="AcadNusx" w:hAnsi="AcadNusx" w:cs="AcadNusx"/>
          <w:spacing w:val="1"/>
        </w:rPr>
        <w:t>v</w:t>
      </w:r>
      <w:r w:rsidR="00323709">
        <w:rPr>
          <w:rFonts w:ascii="AcadNusx" w:eastAsia="AcadNusx" w:hAnsi="AcadNusx" w:cs="AcadNusx"/>
        </w:rPr>
        <w:t>e</w:t>
      </w:r>
      <w:r w:rsidR="00323709">
        <w:rPr>
          <w:rFonts w:ascii="AcadNusx" w:eastAsia="AcadNusx" w:hAnsi="AcadNusx" w:cs="AcadNusx"/>
          <w:spacing w:val="1"/>
        </w:rPr>
        <w:t>m</w:t>
      </w:r>
      <w:r w:rsidR="00323709">
        <w:rPr>
          <w:rFonts w:ascii="AcadNusx" w:eastAsia="AcadNusx" w:hAnsi="AcadNusx" w:cs="AcadNusx"/>
        </w:rPr>
        <w:t>de</w:t>
      </w:r>
      <w:proofErr w:type="spellEnd"/>
      <w:r w:rsidR="00323709">
        <w:rPr>
          <w:rFonts w:ascii="AcadNusx" w:eastAsia="AcadNusx" w:hAnsi="AcadNusx" w:cs="AcadNusx"/>
        </w:rPr>
        <w:t>.</w:t>
      </w:r>
    </w:p>
    <w:p w:rsidR="009A2934" w:rsidRDefault="009A2934">
      <w:pPr>
        <w:spacing w:before="2" w:line="120" w:lineRule="exact"/>
        <w:rPr>
          <w:sz w:val="13"/>
          <w:szCs w:val="13"/>
        </w:rPr>
      </w:pPr>
    </w:p>
    <w:p w:rsidR="009A2934" w:rsidRDefault="00323709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tkepnis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siC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r>
        <w:rPr>
          <w:rFonts w:ascii="AcadNusx" w:eastAsia="AcadNusx" w:hAnsi="AcadNusx" w:cs="AcadNusx"/>
          <w:spacing w:val="1"/>
        </w:rPr>
        <w:t>swy</w:t>
      </w:r>
      <w:r>
        <w:rPr>
          <w:rFonts w:ascii="AcadNusx" w:eastAsia="AcadNusx" w:hAnsi="AcadNusx" w:cs="AcadNusx"/>
        </w:rPr>
        <w:t>is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  <w:spacing w:val="5"/>
        </w:rPr>
        <w:t xml:space="preserve"> </w:t>
      </w:r>
      <w:r>
        <w:rPr>
          <w:rFonts w:ascii="AcadMtavr" w:eastAsia="AcadMtavr" w:hAnsi="AcadMtavr" w:cs="AcadMtavr"/>
          <w:spacing w:val="-1"/>
        </w:rPr>
        <w:t>(1</w:t>
      </w:r>
      <w:r>
        <w:rPr>
          <w:rFonts w:ascii="AcadMtavr" w:eastAsia="AcadMtavr" w:hAnsi="AcadMtavr" w:cs="AcadMtavr"/>
          <w:spacing w:val="1"/>
        </w:rPr>
        <w:t>,</w:t>
      </w:r>
      <w:r>
        <w:rPr>
          <w:rFonts w:ascii="AcadMtavr" w:eastAsia="AcadMtavr" w:hAnsi="AcadMtavr" w:cs="AcadMtavr"/>
          <w:spacing w:val="-1"/>
        </w:rPr>
        <w:t>5</w:t>
      </w:r>
      <w:r>
        <w:rPr>
          <w:rFonts w:ascii="AcadMtavr" w:eastAsia="AcadMtavr" w:hAnsi="AcadMtavr" w:cs="AcadMtavr"/>
        </w:rPr>
        <w:t>-</w:t>
      </w:r>
      <w:r>
        <w:rPr>
          <w:rFonts w:ascii="AcadMtavr" w:eastAsia="AcadMtavr" w:hAnsi="AcadMtavr" w:cs="AcadMtavr"/>
          <w:spacing w:val="-1"/>
        </w:rPr>
        <w:t>2</w:t>
      </w:r>
      <w:r>
        <w:rPr>
          <w:rFonts w:ascii="AcadMtavr" w:eastAsia="AcadMtavr" w:hAnsi="AcadMtavr" w:cs="AcadMtavr"/>
          <w:spacing w:val="1"/>
        </w:rPr>
        <w:t>,</w:t>
      </w:r>
      <w:r>
        <w:rPr>
          <w:rFonts w:ascii="AcadMtavr" w:eastAsia="AcadMtavr" w:hAnsi="AcadMtavr" w:cs="AcadMtavr"/>
        </w:rPr>
        <w:t>0</w:t>
      </w:r>
      <w:r>
        <w:rPr>
          <w:rFonts w:ascii="AcadMtavr" w:eastAsia="AcadMtavr" w:hAnsi="AcadMtavr" w:cs="AcadMtavr"/>
          <w:spacing w:val="1"/>
        </w:rPr>
        <w:t>)</w:t>
      </w:r>
      <w:r w:rsidR="00B1529A">
        <w:rPr>
          <w:rFonts w:ascii="AcadMtavr" w:eastAsia="AcadMtavr" w:hAnsi="AcadMtavr" w:cs="AcadMtavr"/>
          <w:spacing w:val="1"/>
        </w:rPr>
        <w:t xml:space="preserve"> </w:t>
      </w:r>
      <w:r>
        <w:rPr>
          <w:rFonts w:ascii="AcadMtavr" w:eastAsia="AcadMtavr" w:hAnsi="AcadMtavr" w:cs="AcadMtavr"/>
          <w:spacing w:val="-1"/>
          <w:sz w:val="16"/>
          <w:szCs w:val="16"/>
        </w:rPr>
        <w:t>km</w:t>
      </w:r>
      <w:r>
        <w:rPr>
          <w:rFonts w:ascii="AcadMtavr" w:eastAsia="AcadMtavr" w:hAnsi="AcadMtavr" w:cs="AcadMtavr"/>
          <w:sz w:val="16"/>
          <w:szCs w:val="16"/>
        </w:rPr>
        <w:t>/</w:t>
      </w:r>
      <w:proofErr w:type="spellStart"/>
      <w:r>
        <w:rPr>
          <w:rFonts w:ascii="AcadMtavr" w:eastAsia="AcadMtavr" w:hAnsi="AcadMtavr" w:cs="AcadMtavr"/>
          <w:spacing w:val="-1"/>
          <w:sz w:val="16"/>
          <w:szCs w:val="16"/>
        </w:rPr>
        <w:t>s</w:t>
      </w:r>
      <w:r>
        <w:rPr>
          <w:rFonts w:ascii="AcadMtavr" w:eastAsia="AcadMtavr" w:hAnsi="AcadMtavr" w:cs="AcadMtavr"/>
          <w:sz w:val="16"/>
          <w:szCs w:val="16"/>
        </w:rPr>
        <w:t>T</w:t>
      </w:r>
      <w:r>
        <w:rPr>
          <w:rFonts w:ascii="AcadMtavr" w:eastAsia="AcadMtavr" w:hAnsi="AcadMtavr" w:cs="AcadMtavr"/>
        </w:rPr>
        <w:t>.</w:t>
      </w:r>
      <w:proofErr w:type="spellEnd"/>
      <w:r>
        <w:rPr>
          <w:rFonts w:ascii="AcadMtavr" w:eastAsia="AcadMtavr" w:hAnsi="AcadMtavr" w:cs="AcadMtavr"/>
          <w:spacing w:val="13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xol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kep</w:t>
      </w:r>
      <w:r>
        <w:rPr>
          <w:rFonts w:ascii="AcadNusx" w:eastAsia="AcadNusx" w:hAnsi="AcadNusx" w:cs="AcadNusx"/>
          <w:spacing w:val="-1"/>
        </w:rPr>
        <w:t>n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olo</w:t>
      </w:r>
      <w:r>
        <w:rPr>
          <w:rFonts w:ascii="AcadNusx" w:eastAsia="AcadNusx" w:hAnsi="AcadNusx" w:cs="AcadNusx"/>
        </w:rPr>
        <w:t>sT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iC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proofErr w:type="spellEnd"/>
      <w:r>
        <w:rPr>
          <w:rFonts w:ascii="AcadNusx" w:eastAsia="AcadNusx" w:hAnsi="AcadNusx" w:cs="AcadNusx"/>
          <w:spacing w:val="4"/>
        </w:rPr>
        <w:t xml:space="preserve"> </w:t>
      </w:r>
      <w:r>
        <w:rPr>
          <w:rFonts w:ascii="AcadMtavr" w:eastAsia="AcadMtavr" w:hAnsi="AcadMtavr" w:cs="AcadMtavr"/>
        </w:rPr>
        <w:t xml:space="preserve">5 </w:t>
      </w:r>
      <w:r>
        <w:rPr>
          <w:rFonts w:ascii="AcadMtavr" w:eastAsia="AcadMtavr" w:hAnsi="AcadMtavr" w:cs="AcadMtavr"/>
          <w:spacing w:val="-1"/>
          <w:sz w:val="16"/>
          <w:szCs w:val="16"/>
        </w:rPr>
        <w:t>km</w:t>
      </w:r>
      <w:r>
        <w:rPr>
          <w:rFonts w:ascii="AcadMtavr" w:eastAsia="AcadMtavr" w:hAnsi="AcadMtavr" w:cs="AcadMtavr"/>
          <w:sz w:val="16"/>
          <w:szCs w:val="16"/>
        </w:rPr>
        <w:t>/</w:t>
      </w:r>
      <w:proofErr w:type="spellStart"/>
      <w:r>
        <w:rPr>
          <w:rFonts w:ascii="AcadMtavr" w:eastAsia="AcadMtavr" w:hAnsi="AcadMtavr" w:cs="AcadMtavr"/>
          <w:spacing w:val="-1"/>
          <w:sz w:val="16"/>
          <w:szCs w:val="16"/>
        </w:rPr>
        <w:t>s</w:t>
      </w:r>
      <w:r>
        <w:rPr>
          <w:rFonts w:ascii="AcadMtavr" w:eastAsia="AcadMtavr" w:hAnsi="AcadMtavr" w:cs="AcadMtavr"/>
          <w:sz w:val="16"/>
          <w:szCs w:val="16"/>
        </w:rPr>
        <w:t>T</w:t>
      </w:r>
      <w:r>
        <w:rPr>
          <w:rFonts w:ascii="AcadMtavr" w:eastAsia="AcadMtavr" w:hAnsi="AcadMtavr" w:cs="AcadMtavr"/>
        </w:rPr>
        <w:t>.</w:t>
      </w:r>
      <w:proofErr w:type="spellEnd"/>
      <w:r>
        <w:rPr>
          <w:rFonts w:ascii="AcadMtavr" w:eastAsia="AcadMtavr" w:hAnsi="AcadMtavr" w:cs="AcadMtavr"/>
          <w:spacing w:val="13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aiz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sa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kep</w:t>
      </w:r>
      <w:r>
        <w:rPr>
          <w:rFonts w:ascii="AcadNusx" w:eastAsia="AcadNusx" w:hAnsi="AcadNusx" w:cs="AcadNusx"/>
          <w:spacing w:val="-1"/>
        </w:rPr>
        <w:t>n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sv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den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anisa</w:t>
      </w:r>
      <w:r>
        <w:rPr>
          <w:rFonts w:ascii="AcadNusx" w:eastAsia="AcadNusx" w:hAnsi="AcadNusx" w:cs="AcadNusx"/>
          <w:spacing w:val="1"/>
        </w:rPr>
        <w:t>z</w:t>
      </w:r>
      <w:r>
        <w:rPr>
          <w:rFonts w:ascii="AcadNusx" w:eastAsia="AcadNusx" w:hAnsi="AcadNusx" w:cs="AcadNusx"/>
        </w:rPr>
        <w:t>R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olog</w:t>
      </w:r>
      <w:r>
        <w:rPr>
          <w:rFonts w:ascii="AcadNusx" w:eastAsia="AcadNusx" w:hAnsi="AcadNusx" w:cs="AcadNusx"/>
        </w:rPr>
        <w:t>iu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me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isa</w:t>
      </w:r>
      <w:r>
        <w:rPr>
          <w:rFonts w:ascii="AcadNusx" w:eastAsia="AcadNusx" w:hAnsi="AcadNusx" w:cs="AcadNusx"/>
          <w:spacing w:val="1"/>
        </w:rPr>
        <w:t>d</w:t>
      </w:r>
      <w:proofErr w:type="spellEnd"/>
      <w:r>
        <w:rPr>
          <w:rFonts w:ascii="AcadNusx" w:eastAsia="AcadNusx" w:hAnsi="AcadNusx" w:cs="AcadNusx"/>
        </w:rPr>
        <w:t>.</w:t>
      </w:r>
    </w:p>
    <w:p w:rsidR="00305042" w:rsidRDefault="00305042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B</w:t>
      </w:r>
      <w:r w:rsidR="0077576A">
        <w:rPr>
          <w:rFonts w:ascii="AcadNusx" w:eastAsia="AcadNusx" w:hAnsi="AcadNusx" w:cs="AcadNusx"/>
        </w:rPr>
        <w:t>b</w:t>
      </w:r>
      <w:r>
        <w:rPr>
          <w:rFonts w:ascii="AcadNusx" w:eastAsia="AcadNusx" w:hAnsi="AcadNusx" w:cs="AcadNusx"/>
        </w:rPr>
        <w:t>etonis</w:t>
      </w:r>
      <w:proofErr w:type="spellEnd"/>
      <w:r>
        <w:rPr>
          <w:rFonts w:ascii="AcadNusx" w:eastAsia="AcadNusx" w:hAnsi="AcadNusx" w:cs="AcadNusx"/>
        </w:rPr>
        <w:t xml:space="preserve"> safaris </w:t>
      </w:r>
      <w:proofErr w:type="spellStart"/>
      <w:r>
        <w:rPr>
          <w:rFonts w:ascii="AcadNusx" w:eastAsia="AcadNusx" w:hAnsi="AcadNusx" w:cs="AcadNusx"/>
        </w:rPr>
        <w:t>saangariSo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sisqe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Seadgens</w:t>
      </w:r>
      <w:proofErr w:type="spellEnd"/>
      <w:r>
        <w:rPr>
          <w:rFonts w:ascii="AcadNusx" w:eastAsia="AcadNusx" w:hAnsi="AcadNusx" w:cs="AcadNusx"/>
        </w:rPr>
        <w:t xml:space="preserve"> 24 </w:t>
      </w:r>
      <w:proofErr w:type="spellStart"/>
      <w:r>
        <w:rPr>
          <w:rFonts w:ascii="AcadNusx" w:eastAsia="AcadNusx" w:hAnsi="AcadNusx" w:cs="AcadNusx"/>
        </w:rPr>
        <w:t>sm</w:t>
      </w:r>
      <w:proofErr w:type="spellEnd"/>
      <w:r>
        <w:rPr>
          <w:rFonts w:ascii="AcadNusx" w:eastAsia="AcadNusx" w:hAnsi="AcadNusx" w:cs="AcadNusx"/>
        </w:rPr>
        <w:t>-s.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proofErr w:type="gramStart"/>
      <w:r>
        <w:rPr>
          <w:rFonts w:ascii="AcadNusx" w:eastAsia="AcadNusx" w:hAnsi="AcadNusx" w:cs="AcadNusx"/>
        </w:rPr>
        <w:t>maRali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simtkicis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misaRebad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gamoyenebuli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iqnas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kompoziciuri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masalebi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organul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mineralur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safuZvelze</w:t>
      </w:r>
      <w:proofErr w:type="spellEnd"/>
      <w:r>
        <w:rPr>
          <w:rFonts w:ascii="AcadNusx" w:eastAsia="AcadNusx" w:hAnsi="AcadNusx" w:cs="AcadNusx"/>
        </w:rPr>
        <w:t>.</w:t>
      </w:r>
    </w:p>
    <w:p w:rsidR="008618A4" w:rsidRDefault="008618A4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cementi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gamoiyeneba</w:t>
      </w:r>
      <w:proofErr w:type="spellEnd"/>
      <w:r>
        <w:rPr>
          <w:rFonts w:ascii="AcadNusx" w:eastAsia="AcadNusx" w:hAnsi="AcadNusx" w:cs="AcadNusx"/>
        </w:rPr>
        <w:t xml:space="preserve"> 42.5 </w:t>
      </w:r>
      <w:r w:rsidRPr="008618A4">
        <w:rPr>
          <w:rFonts w:ascii="Arial" w:eastAsia="AcadNusx" w:hAnsi="Arial" w:cs="Arial"/>
        </w:rPr>
        <w:t>R</w:t>
      </w:r>
      <w:r>
        <w:rPr>
          <w:rFonts w:ascii="AcadNusx" w:eastAsia="AcadNusx" w:hAnsi="AcadNusx" w:cs="AcadNusx"/>
        </w:rPr>
        <w:t xml:space="preserve"> an 52.5.</w:t>
      </w:r>
    </w:p>
    <w:p w:rsidR="0077576A" w:rsidRDefault="0077576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r>
        <w:rPr>
          <w:rFonts w:ascii="AcadNusx" w:eastAsia="AcadNusx" w:hAnsi="AcadNusx" w:cs="AcadNusx"/>
        </w:rPr>
        <w:t>B</w:t>
      </w:r>
      <w:r w:rsidR="00932892">
        <w:rPr>
          <w:rFonts w:ascii="AcadNusx" w:eastAsia="AcadNusx" w:hAnsi="AcadNusx" w:cs="AcadNusx"/>
        </w:rPr>
        <w:t>b</w:t>
      </w:r>
      <w:r>
        <w:rPr>
          <w:rFonts w:ascii="AcadNusx" w:eastAsia="AcadNusx" w:hAnsi="AcadNusx" w:cs="AcadNusx"/>
        </w:rPr>
        <w:t>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narevi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transportirebuli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gadaadgilebuli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dagebuli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snip-is </w:t>
      </w:r>
      <w:proofErr w:type="spellStart"/>
      <w:r>
        <w:rPr>
          <w:rFonts w:ascii="AcadNusx" w:eastAsia="AcadNusx" w:hAnsi="AcadNusx" w:cs="AcadNusx"/>
        </w:rPr>
        <w:t>moTxovnis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Sesabamisad</w:t>
      </w:r>
      <w:proofErr w:type="spellEnd"/>
      <w:r w:rsidR="00CB0C26">
        <w:rPr>
          <w:rFonts w:ascii="AcadNusx" w:eastAsia="AcadNusx" w:hAnsi="AcadNusx" w:cs="AcadNusx"/>
        </w:rPr>
        <w:t xml:space="preserve">, </w:t>
      </w:r>
      <w:proofErr w:type="spellStart"/>
      <w:r w:rsidR="00CB0C26">
        <w:rPr>
          <w:rFonts w:ascii="AcadNusx" w:eastAsia="AcadNusx" w:hAnsi="AcadNusx" w:cs="AcadNusx"/>
        </w:rPr>
        <w:t>manqanebis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datvirTva-gadmotvirTva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ise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unda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iyos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daregulirebuli</w:t>
      </w:r>
      <w:proofErr w:type="spellEnd"/>
      <w:r w:rsidR="00CB0C26">
        <w:rPr>
          <w:rFonts w:ascii="AcadNusx" w:eastAsia="AcadNusx" w:hAnsi="AcadNusx" w:cs="AcadNusx"/>
        </w:rPr>
        <w:t xml:space="preserve">, </w:t>
      </w:r>
      <w:proofErr w:type="spellStart"/>
      <w:r w:rsidR="00CB0C26">
        <w:rPr>
          <w:rFonts w:ascii="AcadNusx" w:eastAsia="AcadNusx" w:hAnsi="AcadNusx" w:cs="AcadNusx"/>
        </w:rPr>
        <w:t>rom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nedl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betons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ar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hqondes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Sexeba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aluminis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zedapirTan</w:t>
      </w:r>
      <w:proofErr w:type="spellEnd"/>
      <w:r w:rsidR="00CB0C26">
        <w:rPr>
          <w:rFonts w:ascii="AcadNusx" w:eastAsia="AcadNusx" w:hAnsi="AcadNusx" w:cs="AcadNusx"/>
        </w:rPr>
        <w:t xml:space="preserve">. </w:t>
      </w:r>
      <w:proofErr w:type="spellStart"/>
      <w:proofErr w:type="gramStart"/>
      <w:r w:rsidR="00CB0C26">
        <w:rPr>
          <w:rFonts w:ascii="AcadNusx" w:eastAsia="AcadNusx" w:hAnsi="AcadNusx" w:cs="AcadNusx"/>
        </w:rPr>
        <w:t>wvimebis</w:t>
      </w:r>
      <w:proofErr w:type="spellEnd"/>
      <w:proofErr w:type="gram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SemTxvevaSi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betonis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samuSaoebi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rac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SeiZleba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adre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unda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damTavrdes</w:t>
      </w:r>
      <w:proofErr w:type="spellEnd"/>
      <w:r w:rsidR="00CB0C26">
        <w:rPr>
          <w:rFonts w:ascii="AcadNusx" w:eastAsia="AcadNusx" w:hAnsi="AcadNusx" w:cs="AcadNusx"/>
        </w:rPr>
        <w:t xml:space="preserve">. </w:t>
      </w:r>
      <w:proofErr w:type="spellStart"/>
      <w:proofErr w:type="gramStart"/>
      <w:r w:rsidR="00CB0C26">
        <w:rPr>
          <w:rFonts w:ascii="AcadNusx" w:eastAsia="AcadNusx" w:hAnsi="AcadNusx" w:cs="AcadNusx"/>
        </w:rPr>
        <w:t>damatebiTi</w:t>
      </w:r>
      <w:proofErr w:type="spellEnd"/>
      <w:proofErr w:type="gram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xsnari</w:t>
      </w:r>
      <w:proofErr w:type="spellEnd"/>
      <w:r w:rsidR="00CB0C26">
        <w:rPr>
          <w:rFonts w:ascii="AcadNusx" w:eastAsia="AcadNusx" w:hAnsi="AcadNusx" w:cs="AcadNusx"/>
        </w:rPr>
        <w:t xml:space="preserve"> an </w:t>
      </w:r>
      <w:proofErr w:type="spellStart"/>
      <w:r w:rsidR="00CB0C26">
        <w:rPr>
          <w:rFonts w:ascii="AcadNusx" w:eastAsia="AcadNusx" w:hAnsi="AcadNusx" w:cs="AcadNusx"/>
        </w:rPr>
        <w:t>wyali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ar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iyos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gamoyenebuli</w:t>
      </w:r>
      <w:proofErr w:type="spellEnd"/>
      <w:r w:rsidR="00CB0C26">
        <w:rPr>
          <w:rFonts w:ascii="AcadNusx" w:eastAsia="AcadNusx" w:hAnsi="AcadNusx" w:cs="AcadNusx"/>
        </w:rPr>
        <w:t xml:space="preserve">. </w:t>
      </w:r>
      <w:proofErr w:type="spellStart"/>
      <w:r w:rsidR="00CB0C26">
        <w:rPr>
          <w:rFonts w:ascii="AcadNusx" w:eastAsia="AcadNusx" w:hAnsi="AcadNusx" w:cs="AcadNusx"/>
        </w:rPr>
        <w:t>Betonis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narevi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unda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daigos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gramStart"/>
      <w:r w:rsidR="00CB0C26">
        <w:rPr>
          <w:rFonts w:ascii="AcadNusx" w:eastAsia="AcadNusx" w:hAnsi="AcadNusx" w:cs="AcadNusx"/>
        </w:rPr>
        <w:t>an</w:t>
      </w:r>
      <w:proofErr w:type="gram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ganawildes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erTgvarovan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sisqis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fenad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optimalurad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unda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daitkepnos</w:t>
      </w:r>
      <w:proofErr w:type="spellEnd"/>
      <w:r w:rsidR="00CB0C26">
        <w:rPr>
          <w:rFonts w:ascii="AcadNusx" w:eastAsia="AcadNusx" w:hAnsi="AcadNusx" w:cs="AcadNusx"/>
        </w:rPr>
        <w:t xml:space="preserve">. </w:t>
      </w:r>
      <w:proofErr w:type="gramStart"/>
      <w:r w:rsidR="00CB0C26">
        <w:rPr>
          <w:rFonts w:ascii="AcadNusx" w:eastAsia="AcadNusx" w:hAnsi="AcadNusx" w:cs="AcadNusx"/>
        </w:rPr>
        <w:t>safaris</w:t>
      </w:r>
      <w:proofErr w:type="gram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mTliani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siganis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mowyoba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betonis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samuSaoebis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erTianad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warmoebiT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umjobesia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vidre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calkeuli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mSeneblobebi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sxvadasxva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mimdebare</w:t>
      </w:r>
      <w:proofErr w:type="spellEnd"/>
      <w:r w:rsidR="00CB0C26">
        <w:rPr>
          <w:rFonts w:ascii="AcadNusx" w:eastAsia="AcadNusx" w:hAnsi="AcadNusx" w:cs="AcadNusx"/>
        </w:rPr>
        <w:t xml:space="preserve"> </w:t>
      </w:r>
      <w:proofErr w:type="spellStart"/>
      <w:r w:rsidR="00CB0C26">
        <w:rPr>
          <w:rFonts w:ascii="AcadNusx" w:eastAsia="AcadNusx" w:hAnsi="AcadNusx" w:cs="AcadNusx"/>
        </w:rPr>
        <w:t>zolebze</w:t>
      </w:r>
      <w:proofErr w:type="spellEnd"/>
      <w:r w:rsidR="00CB0C26">
        <w:rPr>
          <w:rFonts w:ascii="AcadNusx" w:eastAsia="AcadNusx" w:hAnsi="AcadNusx" w:cs="AcadNusx"/>
        </w:rPr>
        <w:t>.</w:t>
      </w:r>
    </w:p>
    <w:p w:rsidR="00CB0A37" w:rsidRDefault="00CB0A37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r>
        <w:rPr>
          <w:rFonts w:ascii="AcadNusx" w:eastAsia="AcadNusx" w:hAnsi="AcadNusx" w:cs="AcadNusx"/>
        </w:rPr>
        <w:t>Bbetonis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narevis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saWiro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raodenoba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dagebis</w:t>
      </w:r>
      <w:proofErr w:type="spellEnd"/>
      <w:r>
        <w:rPr>
          <w:rFonts w:ascii="AcadNusx" w:eastAsia="AcadNusx" w:hAnsi="AcadNusx" w:cs="AcadNusx"/>
        </w:rPr>
        <w:t xml:space="preserve"> win </w:t>
      </w:r>
      <w:proofErr w:type="spellStart"/>
      <w:r>
        <w:rPr>
          <w:rFonts w:ascii="AcadNusx" w:eastAsia="AcadNusx" w:hAnsi="AcadNusx" w:cs="AcadNusx"/>
        </w:rPr>
        <w:t>winaswar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ganawilebuli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Gzis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zedapiris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damuSaveba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misi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gasworebis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Semdeg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moxdes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grZivi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uToTi</w:t>
      </w:r>
      <w:proofErr w:type="spellEnd"/>
      <w:r>
        <w:rPr>
          <w:rFonts w:ascii="AcadNusx" w:eastAsia="AcadNusx" w:hAnsi="AcadNusx" w:cs="AcadNusx"/>
        </w:rPr>
        <w:t>.</w:t>
      </w:r>
      <w:proofErr w:type="gramEnd"/>
    </w:p>
    <w:p w:rsidR="00F11E78" w:rsidRDefault="00F11E78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Mmyari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yalibiT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dagebisaTvis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gamoiyeneba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betondamgebi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mowyobiloba</w:t>
      </w:r>
      <w:proofErr w:type="spellEnd"/>
      <w:r>
        <w:rPr>
          <w:rFonts w:ascii="AcadNusx" w:eastAsia="AcadNusx" w:hAnsi="AcadNusx" w:cs="AcadNusx"/>
        </w:rPr>
        <w:t>.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Yyvela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gverdiTi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yalibi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romelic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kvalis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sayrdenia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damzadebuli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liTonis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furclisagan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minimaluri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proofErr w:type="gramStart"/>
      <w:r>
        <w:rPr>
          <w:rFonts w:ascii="AcadNusx" w:eastAsia="AcadNusx" w:hAnsi="AcadNusx" w:cs="AcadNusx"/>
        </w:rPr>
        <w:t>sisqiT</w:t>
      </w:r>
      <w:proofErr w:type="spellEnd"/>
      <w:r>
        <w:rPr>
          <w:rFonts w:ascii="AcadNusx" w:eastAsia="AcadNusx" w:hAnsi="AcadNusx" w:cs="AcadNusx"/>
        </w:rPr>
        <w:t xml:space="preserve">  5</w:t>
      </w:r>
      <w:proofErr w:type="gramEnd"/>
      <w:r>
        <w:rPr>
          <w:rFonts w:ascii="AcadNusx" w:eastAsia="AcadNusx" w:hAnsi="AcadNusx" w:cs="AcadNusx"/>
        </w:rPr>
        <w:t xml:space="preserve"> mm. </w:t>
      </w:r>
      <w:proofErr w:type="spellStart"/>
      <w:r>
        <w:rPr>
          <w:rFonts w:ascii="AcadNusx" w:eastAsia="AcadNusx" w:hAnsi="AcadNusx" w:cs="AcadNusx"/>
        </w:rPr>
        <w:t>gverdiTi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yalibebi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ise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dayenebuli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rom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rogorc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vertikalurad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ise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horizontalurad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gaunZrevel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mdgomareobaSi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Yalibebis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gasamagreblad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gamoiyeneba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Semasworebeli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xsnari</w:t>
      </w:r>
      <w:proofErr w:type="spellEnd"/>
      <w:r w:rsidR="00932892">
        <w:rPr>
          <w:rFonts w:ascii="AcadNusx" w:eastAsia="AcadNusx" w:hAnsi="AcadNusx" w:cs="AcadNusx"/>
        </w:rPr>
        <w:t xml:space="preserve">, </w:t>
      </w:r>
      <w:proofErr w:type="spellStart"/>
      <w:r w:rsidR="00932892">
        <w:rPr>
          <w:rFonts w:ascii="AcadNusx" w:eastAsia="AcadNusx" w:hAnsi="AcadNusx" w:cs="AcadNusx"/>
        </w:rPr>
        <w:t>es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sagebi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mWidrod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unda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iyos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Cadebuli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mTliani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gverdiTi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yalibis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qveS</w:t>
      </w:r>
      <w:proofErr w:type="spellEnd"/>
      <w:r w:rsidR="00932892">
        <w:rPr>
          <w:rFonts w:ascii="AcadNusx" w:eastAsia="AcadNusx" w:hAnsi="AcadNusx" w:cs="AcadNusx"/>
        </w:rPr>
        <w:t>.</w:t>
      </w:r>
      <w:proofErr w:type="gramEnd"/>
      <w:r w:rsidR="00932892">
        <w:rPr>
          <w:rFonts w:ascii="AcadNusx" w:eastAsia="AcadNusx" w:hAnsi="AcadNusx" w:cs="AcadNusx"/>
        </w:rPr>
        <w:t xml:space="preserve"> </w:t>
      </w:r>
      <w:proofErr w:type="spellStart"/>
      <w:proofErr w:type="gramStart"/>
      <w:r w:rsidR="00932892">
        <w:rPr>
          <w:rFonts w:ascii="AcadNusx" w:eastAsia="AcadNusx" w:hAnsi="AcadNusx" w:cs="AcadNusx"/>
        </w:rPr>
        <w:t>Semasworebeli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xsnari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sakmarisad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unda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gamagrdes</w:t>
      </w:r>
      <w:proofErr w:type="spellEnd"/>
      <w:r w:rsidR="00932892">
        <w:rPr>
          <w:rFonts w:ascii="AcadNusx" w:eastAsia="AcadNusx" w:hAnsi="AcadNusx" w:cs="AcadNusx"/>
        </w:rPr>
        <w:t>.</w:t>
      </w:r>
      <w:proofErr w:type="gramEnd"/>
      <w:r w:rsidR="00932892">
        <w:rPr>
          <w:rFonts w:ascii="AcadNusx" w:eastAsia="AcadNusx" w:hAnsi="AcadNusx" w:cs="AcadNusx"/>
        </w:rPr>
        <w:t xml:space="preserve"> </w:t>
      </w:r>
      <w:proofErr w:type="spellStart"/>
      <w:proofErr w:type="gramStart"/>
      <w:r w:rsidR="00932892">
        <w:rPr>
          <w:rFonts w:ascii="AcadNusx" w:eastAsia="AcadNusx" w:hAnsi="AcadNusx" w:cs="AcadNusx"/>
        </w:rPr>
        <w:t>gverdiTi</w:t>
      </w:r>
      <w:proofErr w:type="spellEnd"/>
      <w:proofErr w:type="gram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yalibebis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moxsnis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Semdeg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Semasworebeli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xsnari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saWiroebisamebr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unda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moixsnas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da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gatanili</w:t>
      </w:r>
      <w:proofErr w:type="spellEnd"/>
      <w:r w:rsidR="00932892">
        <w:rPr>
          <w:rFonts w:ascii="AcadNusx" w:eastAsia="AcadNusx" w:hAnsi="AcadNusx" w:cs="AcadNusx"/>
        </w:rPr>
        <w:t xml:space="preserve"> </w:t>
      </w:r>
      <w:proofErr w:type="spellStart"/>
      <w:r w:rsidR="00932892">
        <w:rPr>
          <w:rFonts w:ascii="AcadNusx" w:eastAsia="AcadNusx" w:hAnsi="AcadNusx" w:cs="AcadNusx"/>
        </w:rPr>
        <w:t>iqnas</w:t>
      </w:r>
      <w:proofErr w:type="spellEnd"/>
      <w:r w:rsidR="00932892">
        <w:rPr>
          <w:rFonts w:ascii="AcadNusx" w:eastAsia="AcadNusx" w:hAnsi="AcadNusx" w:cs="AcadNusx"/>
        </w:rPr>
        <w:t>.</w:t>
      </w:r>
    </w:p>
    <w:p w:rsidR="00932892" w:rsidRDefault="00932892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</w:p>
    <w:p w:rsidR="00305042" w:rsidRDefault="00305042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r>
        <w:rPr>
          <w:rFonts w:ascii="AcadNusx" w:eastAsia="AcadNusx" w:hAnsi="AcadNusx" w:cs="AcadNusx"/>
        </w:rPr>
        <w:t>F</w:t>
      </w:r>
      <w:r w:rsidR="0077576A">
        <w:rPr>
          <w:rFonts w:ascii="AcadNusx" w:eastAsia="AcadNusx" w:hAnsi="AcadNusx" w:cs="AcadNusx"/>
        </w:rPr>
        <w:t>f</w:t>
      </w:r>
      <w:r>
        <w:rPr>
          <w:rFonts w:ascii="AcadNusx" w:eastAsia="AcadNusx" w:hAnsi="AcadNusx" w:cs="AcadNusx"/>
        </w:rPr>
        <w:t>ilis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sigrZe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e</w:t>
      </w:r>
      <w:r w:rsidR="0077576A">
        <w:rPr>
          <w:rFonts w:ascii="AcadNusx" w:eastAsia="AcadNusx" w:hAnsi="AcadNusx" w:cs="AcadNusx"/>
        </w:rPr>
        <w:t>s</w:t>
      </w:r>
      <w:proofErr w:type="spellEnd"/>
      <w:r w:rsidR="0077576A"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manZili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nakeridan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ganiv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nakeramde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gramStart"/>
      <w:r>
        <w:rPr>
          <w:rFonts w:ascii="AcadNusx" w:eastAsia="AcadNusx" w:hAnsi="AcadNusx" w:cs="AcadNusx"/>
        </w:rPr>
        <w:t>an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grZivi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nakeridan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grZiv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nakeramde</w:t>
      </w:r>
      <w:proofErr w:type="spellEnd"/>
      <w:r>
        <w:rPr>
          <w:rFonts w:ascii="AcadNusx" w:eastAsia="AcadNusx" w:hAnsi="AcadNusx" w:cs="AcadNusx"/>
        </w:rPr>
        <w:t>,</w:t>
      </w:r>
    </w:p>
    <w:p w:rsidR="00AD67F6" w:rsidRDefault="00AD67F6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lastRenderedPageBreak/>
        <w:t>Nnakerebis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ganlageba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gansazRvruli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dagebamde</w:t>
      </w:r>
      <w:proofErr w:type="spellEnd"/>
      <w:r>
        <w:rPr>
          <w:rFonts w:ascii="AcadNusx" w:eastAsia="AcadNusx" w:hAnsi="AcadNusx" w:cs="AcadNusx"/>
        </w:rPr>
        <w:t>.</w:t>
      </w:r>
      <w:proofErr w:type="gramEnd"/>
      <w:r>
        <w:rPr>
          <w:rFonts w:ascii="AcadNusx" w:eastAsia="AcadNusx" w:hAnsi="AcadNusx" w:cs="AcadNusx"/>
        </w:rPr>
        <w:t xml:space="preserve">  </w:t>
      </w:r>
      <w:proofErr w:type="spellStart"/>
      <w:proofErr w:type="gramStart"/>
      <w:r>
        <w:rPr>
          <w:rFonts w:ascii="AcadNusx" w:eastAsia="AcadNusx" w:hAnsi="AcadNusx" w:cs="AcadNusx"/>
        </w:rPr>
        <w:t>grZivi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nakerebi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rogorc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wesi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erTmaneTTan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ganlagebuli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marTi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kuTxiT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r>
        <w:rPr>
          <w:rFonts w:ascii="AcadNusx" w:eastAsia="AcadNusx" w:hAnsi="AcadNusx" w:cs="AcadNusx"/>
        </w:rPr>
        <w:t>Cveni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SemTxvevisaTvis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grZivi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ewyoba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savali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nawilis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siviwrovis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rac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Seexeba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ganiv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nakerebs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Soris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manZili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Seadgens</w:t>
      </w:r>
      <w:proofErr w:type="spellEnd"/>
      <w:r>
        <w:rPr>
          <w:rFonts w:ascii="AcadNusx" w:eastAsia="AcadNusx" w:hAnsi="AcadNusx" w:cs="AcadNusx"/>
        </w:rPr>
        <w:t xml:space="preserve"> 5-5 </w:t>
      </w:r>
      <w:proofErr w:type="spellStart"/>
      <w:r>
        <w:rPr>
          <w:rFonts w:ascii="AcadNusx" w:eastAsia="AcadNusx" w:hAnsi="AcadNusx" w:cs="AcadNusx"/>
        </w:rPr>
        <w:t>metrs</w:t>
      </w:r>
      <w:proofErr w:type="spellEnd"/>
      <w:r>
        <w:rPr>
          <w:rFonts w:ascii="AcadNusx" w:eastAsia="AcadNusx" w:hAnsi="AcadNusx" w:cs="AcadNusx"/>
        </w:rPr>
        <w:t>.</w:t>
      </w:r>
    </w:p>
    <w:p w:rsidR="00441041" w:rsidRDefault="001F7181" w:rsidP="00441041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Nnakerebi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ise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iqnas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mowyobili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rom</w:t>
      </w:r>
      <w:proofErr w:type="spellEnd"/>
      <w:r>
        <w:rPr>
          <w:rFonts w:ascii="AcadNusx" w:eastAsia="AcadNusx" w:hAnsi="AcadNusx" w:cs="AcadNusx"/>
        </w:rPr>
        <w:t xml:space="preserve"> safaris </w:t>
      </w:r>
      <w:proofErr w:type="spellStart"/>
      <w:r>
        <w:rPr>
          <w:rFonts w:ascii="AcadNusx" w:eastAsia="AcadNusx" w:hAnsi="AcadNusx" w:cs="AcadNusx"/>
        </w:rPr>
        <w:t>grZivi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siswore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dairRves</w:t>
      </w:r>
      <w:proofErr w:type="spellEnd"/>
      <w:r>
        <w:rPr>
          <w:rFonts w:ascii="AcadNusx" w:eastAsia="AcadNusx" w:hAnsi="AcadNusx" w:cs="AcadNusx"/>
        </w:rPr>
        <w:t>.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Rarebi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SeiZleba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gaxerxili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manam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sanam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proofErr w:type="gramStart"/>
      <w:r>
        <w:rPr>
          <w:rFonts w:ascii="AcadNusx" w:eastAsia="AcadNusx" w:hAnsi="AcadNusx" w:cs="AcadNusx"/>
        </w:rPr>
        <w:t>beton</w:t>
      </w:r>
      <w:r w:rsidR="00441041">
        <w:rPr>
          <w:rFonts w:ascii="AcadNusx" w:eastAsia="AcadNusx" w:hAnsi="AcadNusx" w:cs="AcadNusx"/>
        </w:rPr>
        <w:t>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gamagrdeba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da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sanam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bzarebi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warmoiqmneba</w:t>
      </w:r>
      <w:proofErr w:type="spellEnd"/>
      <w:r w:rsidR="00441041">
        <w:rPr>
          <w:rFonts w:ascii="AcadNusx" w:eastAsia="AcadNusx" w:hAnsi="AcadNusx" w:cs="AcadNusx"/>
        </w:rPr>
        <w:t xml:space="preserve">. </w:t>
      </w:r>
      <w:proofErr w:type="spellStart"/>
      <w:proofErr w:type="gramStart"/>
      <w:r w:rsidR="00441041">
        <w:rPr>
          <w:rFonts w:ascii="AcadNusx" w:eastAsia="AcadNusx" w:hAnsi="AcadNusx" w:cs="AcadNusx"/>
        </w:rPr>
        <w:t>Sesaferisi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dro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unda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ganisazRvros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gaxerxis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testebis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CatarebiT</w:t>
      </w:r>
      <w:proofErr w:type="spellEnd"/>
      <w:r w:rsidR="00441041">
        <w:rPr>
          <w:rFonts w:ascii="AcadNusx" w:eastAsia="AcadNusx" w:hAnsi="AcadNusx" w:cs="AcadNusx"/>
        </w:rPr>
        <w:t>.</w:t>
      </w:r>
      <w:proofErr w:type="gramEnd"/>
      <w:r w:rsidR="00441041">
        <w:rPr>
          <w:rFonts w:ascii="AcadNusx" w:eastAsia="AcadNusx" w:hAnsi="AcadNusx" w:cs="AcadNusx"/>
        </w:rPr>
        <w:t xml:space="preserve"> N</w:t>
      </w:r>
      <w:r w:rsidR="00441041" w:rsidRP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temperaturul-jdenadi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nakerebi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ise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unda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iyos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daWrili</w:t>
      </w:r>
      <w:proofErr w:type="spellEnd"/>
      <w:r w:rsidR="00441041">
        <w:rPr>
          <w:rFonts w:ascii="AcadNusx" w:eastAsia="AcadNusx" w:hAnsi="AcadNusx" w:cs="AcadNusx"/>
        </w:rPr>
        <w:t xml:space="preserve">, </w:t>
      </w:r>
      <w:proofErr w:type="spellStart"/>
      <w:r w:rsidR="00441041">
        <w:rPr>
          <w:rFonts w:ascii="AcadNusx" w:eastAsia="AcadNusx" w:hAnsi="AcadNusx" w:cs="AcadNusx"/>
        </w:rPr>
        <w:t>rom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Raris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zeda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mxare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iyos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ganieri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qveda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mxaresTan</w:t>
      </w:r>
      <w:proofErr w:type="spellEnd"/>
      <w:r w:rsidR="00441041">
        <w:rPr>
          <w:rFonts w:ascii="AcadNusx" w:eastAsia="AcadNusx" w:hAnsi="AcadNusx" w:cs="AcadNusx"/>
        </w:rPr>
        <w:t xml:space="preserve"> </w:t>
      </w:r>
      <w:proofErr w:type="spellStart"/>
      <w:r w:rsidR="00441041">
        <w:rPr>
          <w:rFonts w:ascii="AcadNusx" w:eastAsia="AcadNusx" w:hAnsi="AcadNusx" w:cs="AcadNusx"/>
        </w:rPr>
        <w:t>SedarebiT</w:t>
      </w:r>
      <w:proofErr w:type="spellEnd"/>
    </w:p>
    <w:p w:rsidR="001F7181" w:rsidRDefault="00441041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nakerebze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mastikis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wacxebamde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Rari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kargad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gaiwmindos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Nakeris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Rari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Seivsos</w:t>
      </w:r>
      <w:proofErr w:type="spellEnd"/>
      <w:r>
        <w:rPr>
          <w:rFonts w:ascii="AcadNusx" w:eastAsia="AcadNusx" w:hAnsi="AcadNusx" w:cs="AcadNusx"/>
        </w:rPr>
        <w:t xml:space="preserve"> safaris </w:t>
      </w:r>
      <w:proofErr w:type="spellStart"/>
      <w:r>
        <w:rPr>
          <w:rFonts w:ascii="AcadNusx" w:eastAsia="AcadNusx" w:hAnsi="AcadNusx" w:cs="AcadNusx"/>
        </w:rPr>
        <w:t>zedapiramde</w:t>
      </w:r>
      <w:proofErr w:type="spellEnd"/>
      <w:r>
        <w:rPr>
          <w:rFonts w:ascii="AcadNusx" w:eastAsia="AcadNusx" w:hAnsi="AcadNusx" w:cs="AcadNusx"/>
        </w:rPr>
        <w:t>.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proofErr w:type="gramStart"/>
      <w:r>
        <w:rPr>
          <w:rFonts w:ascii="AcadNusx" w:eastAsia="AcadNusx" w:hAnsi="AcadNusx" w:cs="AcadNusx"/>
        </w:rPr>
        <w:t>Tbil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amindSi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bitumis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mastika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ise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datanili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rom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mTlianad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gaiSalos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zedapiris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doneze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xolo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civ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amindSi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hermetikis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zedapiri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msubuqad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Cazneqili</w:t>
      </w:r>
      <w:proofErr w:type="spellEnd"/>
      <w:r>
        <w:rPr>
          <w:rFonts w:ascii="AcadNusx" w:eastAsia="AcadNusx" w:hAnsi="AcadNusx" w:cs="AcadNusx"/>
        </w:rPr>
        <w:t>.</w:t>
      </w:r>
      <w:proofErr w:type="gramEnd"/>
    </w:p>
    <w:p w:rsidR="00B1529A" w:rsidRDefault="00B1529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</w:p>
    <w:p w:rsidR="00B1529A" w:rsidRDefault="0077576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imisaTvis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rom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Tavidan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iqnes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acilebuli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nedli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Zalze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swrafi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gamoSroba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afskwarmomqneli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narevi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datanili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narevi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dasxurebuli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rac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SeiZleba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adreul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etapze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safaris </w:t>
      </w:r>
      <w:proofErr w:type="spellStart"/>
      <w:r>
        <w:rPr>
          <w:rFonts w:ascii="AcadNusx" w:eastAsia="AcadNusx" w:hAnsi="AcadNusx" w:cs="AcadNusx"/>
        </w:rPr>
        <w:t>mTlian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zedapirze</w:t>
      </w:r>
      <w:proofErr w:type="spellEnd"/>
      <w:r>
        <w:rPr>
          <w:rFonts w:ascii="AcadNusx" w:eastAsia="AcadNusx" w:hAnsi="AcadNusx" w:cs="AcadNusx"/>
        </w:rPr>
        <w:t>.</w:t>
      </w:r>
    </w:p>
    <w:p w:rsidR="008618A4" w:rsidRDefault="008618A4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  <w:proofErr w:type="spellStart"/>
      <w:r>
        <w:rPr>
          <w:rFonts w:ascii="AcadNusx" w:eastAsia="AcadNusx" w:hAnsi="AcadNusx" w:cs="AcadNusx"/>
        </w:rPr>
        <w:t>Dasrulebuli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betonis</w:t>
      </w:r>
      <w:proofErr w:type="spellEnd"/>
      <w:r>
        <w:rPr>
          <w:rFonts w:ascii="AcadNusx" w:eastAsia="AcadNusx" w:hAnsi="AcadNusx" w:cs="AcadNusx"/>
        </w:rPr>
        <w:t xml:space="preserve"> safaris </w:t>
      </w:r>
      <w:proofErr w:type="spellStart"/>
      <w:r>
        <w:rPr>
          <w:rFonts w:ascii="AcadNusx" w:eastAsia="AcadNusx" w:hAnsi="AcadNusx" w:cs="AcadNusx"/>
        </w:rPr>
        <w:t>siswore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ganisazRvros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dauyovnebliv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mSeneblobis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Semdeg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profilografis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gramStart"/>
      <w:r>
        <w:rPr>
          <w:rFonts w:ascii="AcadNusx" w:eastAsia="AcadNusx" w:hAnsi="AcadNusx" w:cs="AcadNusx"/>
        </w:rPr>
        <w:t>an  4</w:t>
      </w:r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metriani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liTonis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lartyiT</w:t>
      </w:r>
      <w:proofErr w:type="spellEnd"/>
      <w:r>
        <w:rPr>
          <w:rFonts w:ascii="AcadNusx" w:eastAsia="AcadNusx" w:hAnsi="AcadNusx" w:cs="AcadNusx"/>
        </w:rPr>
        <w:t>. (</w:t>
      </w:r>
      <w:proofErr w:type="spellStart"/>
      <w:r>
        <w:rPr>
          <w:rFonts w:ascii="AcadNusx" w:eastAsia="AcadNusx" w:hAnsi="AcadNusx" w:cs="AcadNusx"/>
        </w:rPr>
        <w:t>rogorc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betonze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gavla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SeiZleba</w:t>
      </w:r>
      <w:proofErr w:type="spellEnd"/>
      <w:r>
        <w:rPr>
          <w:rFonts w:ascii="AcadNusx" w:eastAsia="AcadNusx" w:hAnsi="AcadNusx" w:cs="AcadNusx"/>
        </w:rPr>
        <w:t>)</w:t>
      </w:r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raime</w:t>
      </w:r>
      <w:proofErr w:type="spellEnd"/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defeqtebis</w:t>
      </w:r>
      <w:proofErr w:type="spellEnd"/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gamomwvevi</w:t>
      </w:r>
      <w:proofErr w:type="spellEnd"/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mizezebi</w:t>
      </w:r>
      <w:proofErr w:type="spellEnd"/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unda</w:t>
      </w:r>
      <w:proofErr w:type="spellEnd"/>
      <w:r w:rsidR="00C80CFC">
        <w:rPr>
          <w:rFonts w:ascii="AcadNusx" w:eastAsia="AcadNusx" w:hAnsi="AcadNusx" w:cs="AcadNusx"/>
        </w:rPr>
        <w:t xml:space="preserve"> </w:t>
      </w:r>
      <w:proofErr w:type="spellStart"/>
      <w:r w:rsidR="00C80CFC">
        <w:rPr>
          <w:rFonts w:ascii="AcadNusx" w:eastAsia="AcadNusx" w:hAnsi="AcadNusx" w:cs="AcadNusx"/>
        </w:rPr>
        <w:t>aRmoifxvras</w:t>
      </w:r>
      <w:proofErr w:type="spellEnd"/>
      <w:r w:rsidR="00C80CFC">
        <w:rPr>
          <w:rFonts w:ascii="AcadNusx" w:eastAsia="AcadNusx" w:hAnsi="AcadNusx" w:cs="AcadNusx"/>
        </w:rPr>
        <w:t xml:space="preserve">. </w:t>
      </w:r>
    </w:p>
    <w:p w:rsidR="00B1529A" w:rsidRDefault="00B1529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</w:p>
    <w:p w:rsidR="00B1529A" w:rsidRDefault="00B1529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</w:p>
    <w:p w:rsidR="00B1529A" w:rsidRDefault="00B1529A">
      <w:pPr>
        <w:spacing w:line="262" w:lineRule="auto"/>
        <w:ind w:left="112" w:right="82" w:firstLine="302"/>
        <w:rPr>
          <w:rFonts w:ascii="AcadNusx" w:eastAsia="AcadNusx" w:hAnsi="AcadNusx" w:cs="AcadNusx"/>
        </w:rPr>
      </w:pPr>
    </w:p>
    <w:p w:rsidR="009A2934" w:rsidRDefault="009A2934">
      <w:pPr>
        <w:spacing w:before="7" w:line="100" w:lineRule="exact"/>
        <w:rPr>
          <w:sz w:val="11"/>
          <w:szCs w:val="11"/>
        </w:rPr>
      </w:pPr>
    </w:p>
    <w:p w:rsidR="009A2934" w:rsidRDefault="00323709">
      <w:pPr>
        <w:ind w:left="421"/>
        <w:rPr>
          <w:rFonts w:ascii="AcadMtavr" w:eastAsia="AcadMtavr" w:hAnsi="AcadMtavr" w:cs="AcadMtavr"/>
        </w:rPr>
      </w:pPr>
      <w:proofErr w:type="spellStart"/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  <w:spacing w:val="1"/>
        </w:rPr>
        <w:t>r</w:t>
      </w:r>
      <w:r>
        <w:rPr>
          <w:rFonts w:ascii="AcadMtavr" w:eastAsia="AcadMtavr" w:hAnsi="AcadMtavr" w:cs="AcadMtavr"/>
          <w:spacing w:val="2"/>
        </w:rPr>
        <w:t>o</w:t>
      </w:r>
      <w:r>
        <w:rPr>
          <w:rFonts w:ascii="AcadMtavr" w:eastAsia="AcadMtavr" w:hAnsi="AcadMtavr" w:cs="AcadMtavr"/>
          <w:spacing w:val="3"/>
        </w:rPr>
        <w:t>m</w:t>
      </w:r>
      <w:r>
        <w:rPr>
          <w:rFonts w:ascii="AcadMtavr" w:eastAsia="AcadMtavr" w:hAnsi="AcadMtavr" w:cs="AcadMtavr"/>
          <w:spacing w:val="2"/>
        </w:rPr>
        <w:t>i</w:t>
      </w:r>
      <w:r>
        <w:rPr>
          <w:rFonts w:ascii="AcadMtavr" w:eastAsia="AcadMtavr" w:hAnsi="AcadMtavr" w:cs="AcadMtavr"/>
        </w:rPr>
        <w:t>s</w:t>
      </w:r>
      <w:proofErr w:type="spellEnd"/>
      <w:r>
        <w:rPr>
          <w:rFonts w:ascii="AcadMtavr" w:eastAsia="AcadMtavr" w:hAnsi="AcadMtavr" w:cs="AcadMtavr"/>
          <w:spacing w:val="6"/>
        </w:rPr>
        <w:t xml:space="preserve"> </w:t>
      </w:r>
      <w:proofErr w:type="spellStart"/>
      <w:r>
        <w:rPr>
          <w:rFonts w:ascii="AcadMtavr" w:eastAsia="AcadMtavr" w:hAnsi="AcadMtavr" w:cs="AcadMtavr"/>
          <w:spacing w:val="3"/>
        </w:rPr>
        <w:t>d</w:t>
      </w:r>
      <w:r>
        <w:rPr>
          <w:rFonts w:ascii="AcadMtavr" w:eastAsia="AcadMtavr" w:hAnsi="AcadMtavr" w:cs="AcadMtavr"/>
          <w:spacing w:val="2"/>
        </w:rPr>
        <w:t>a</w:t>
      </w:r>
      <w:r>
        <w:rPr>
          <w:rFonts w:ascii="AcadMtavr" w:eastAsia="AcadMtavr" w:hAnsi="AcadMtavr" w:cs="AcadMtavr"/>
          <w:spacing w:val="3"/>
        </w:rPr>
        <w:t>c</w:t>
      </w:r>
      <w:r>
        <w:rPr>
          <w:rFonts w:ascii="AcadMtavr" w:eastAsia="AcadMtavr" w:hAnsi="AcadMtavr" w:cs="AcadMtavr"/>
          <w:spacing w:val="1"/>
        </w:rPr>
        <w:t>v</w:t>
      </w:r>
      <w:r>
        <w:rPr>
          <w:rFonts w:ascii="AcadMtavr" w:eastAsia="AcadMtavr" w:hAnsi="AcadMtavr" w:cs="AcadMtavr"/>
          <w:spacing w:val="2"/>
        </w:rPr>
        <w:t>i</w:t>
      </w:r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</w:rPr>
        <w:t>a</w:t>
      </w:r>
      <w:proofErr w:type="spellEnd"/>
      <w:r>
        <w:rPr>
          <w:rFonts w:ascii="AcadMtavr" w:eastAsia="AcadMtavr" w:hAnsi="AcadMtavr" w:cs="AcadMtavr"/>
          <w:spacing w:val="5"/>
        </w:rPr>
        <w:t xml:space="preserve"> </w:t>
      </w:r>
      <w:proofErr w:type="spellStart"/>
      <w:r>
        <w:rPr>
          <w:rFonts w:ascii="AcadMtavr" w:eastAsia="AcadMtavr" w:hAnsi="AcadMtavr" w:cs="AcadMtavr"/>
          <w:spacing w:val="3"/>
        </w:rPr>
        <w:t>d</w:t>
      </w:r>
      <w:r>
        <w:rPr>
          <w:rFonts w:ascii="AcadMtavr" w:eastAsia="AcadMtavr" w:hAnsi="AcadMtavr" w:cs="AcadMtavr"/>
        </w:rPr>
        <w:t>a</w:t>
      </w:r>
      <w:proofErr w:type="spellEnd"/>
      <w:r>
        <w:rPr>
          <w:rFonts w:ascii="AcadMtavr" w:eastAsia="AcadMtavr" w:hAnsi="AcadMtavr" w:cs="AcadMtavr"/>
          <w:spacing w:val="5"/>
        </w:rPr>
        <w:t xml:space="preserve"> </w:t>
      </w:r>
      <w:proofErr w:type="spellStart"/>
      <w:r>
        <w:rPr>
          <w:rFonts w:ascii="AcadMtavr" w:eastAsia="AcadMtavr" w:hAnsi="AcadMtavr" w:cs="AcadMtavr"/>
          <w:spacing w:val="1"/>
        </w:rPr>
        <w:t>u</w:t>
      </w:r>
      <w:r>
        <w:rPr>
          <w:rFonts w:ascii="AcadMtavr" w:eastAsia="AcadMtavr" w:hAnsi="AcadMtavr" w:cs="AcadMtavr"/>
          <w:spacing w:val="3"/>
        </w:rPr>
        <w:t>s</w:t>
      </w:r>
      <w:r>
        <w:rPr>
          <w:rFonts w:ascii="AcadMtavr" w:eastAsia="AcadMtavr" w:hAnsi="AcadMtavr" w:cs="AcadMtavr"/>
          <w:spacing w:val="2"/>
        </w:rPr>
        <w:t>af</w:t>
      </w:r>
      <w:r>
        <w:rPr>
          <w:rFonts w:ascii="AcadMtavr" w:eastAsia="AcadMtavr" w:hAnsi="AcadMtavr" w:cs="AcadMtavr"/>
          <w:spacing w:val="1"/>
        </w:rPr>
        <w:t>r</w:t>
      </w:r>
      <w:r>
        <w:rPr>
          <w:rFonts w:ascii="AcadMtavr" w:eastAsia="AcadMtavr" w:hAnsi="AcadMtavr" w:cs="AcadMtavr"/>
          <w:spacing w:val="2"/>
        </w:rPr>
        <w:t>T</w:t>
      </w:r>
      <w:r>
        <w:rPr>
          <w:rFonts w:ascii="AcadMtavr" w:eastAsia="AcadMtavr" w:hAnsi="AcadMtavr" w:cs="AcadMtavr"/>
          <w:spacing w:val="3"/>
        </w:rPr>
        <w:t>x</w:t>
      </w:r>
      <w:r>
        <w:rPr>
          <w:rFonts w:ascii="AcadMtavr" w:eastAsia="AcadMtavr" w:hAnsi="AcadMtavr" w:cs="AcadMtavr"/>
          <w:spacing w:val="2"/>
        </w:rPr>
        <w:t>o</w:t>
      </w:r>
      <w:r>
        <w:rPr>
          <w:rFonts w:ascii="AcadMtavr" w:eastAsia="AcadMtavr" w:hAnsi="AcadMtavr" w:cs="AcadMtavr"/>
          <w:spacing w:val="3"/>
        </w:rPr>
        <w:t>eb</w:t>
      </w:r>
      <w:r>
        <w:rPr>
          <w:rFonts w:ascii="AcadMtavr" w:eastAsia="AcadMtavr" w:hAnsi="AcadMtavr" w:cs="AcadMtavr"/>
          <w:spacing w:val="2"/>
        </w:rPr>
        <w:t>i</w:t>
      </w:r>
      <w:r>
        <w:rPr>
          <w:rFonts w:ascii="AcadMtavr" w:eastAsia="AcadMtavr" w:hAnsi="AcadMtavr" w:cs="AcadMtavr"/>
        </w:rPr>
        <w:t>s</w:t>
      </w:r>
      <w:proofErr w:type="spellEnd"/>
      <w:r>
        <w:rPr>
          <w:rFonts w:ascii="AcadMtavr" w:eastAsia="AcadMtavr" w:hAnsi="AcadMtavr" w:cs="AcadMtavr"/>
          <w:spacing w:val="6"/>
        </w:rPr>
        <w:t xml:space="preserve"> </w:t>
      </w:r>
      <w:proofErr w:type="spellStart"/>
      <w:r>
        <w:rPr>
          <w:rFonts w:ascii="AcadMtavr" w:eastAsia="AcadMtavr" w:hAnsi="AcadMtavr" w:cs="AcadMtavr"/>
          <w:spacing w:val="3"/>
        </w:rPr>
        <w:t>te</w:t>
      </w:r>
      <w:r>
        <w:rPr>
          <w:rFonts w:ascii="AcadMtavr" w:eastAsia="AcadMtavr" w:hAnsi="AcadMtavr" w:cs="AcadMtavr"/>
          <w:spacing w:val="2"/>
        </w:rPr>
        <w:t>q</w:t>
      </w:r>
      <w:r>
        <w:rPr>
          <w:rFonts w:ascii="AcadMtavr" w:eastAsia="AcadMtavr" w:hAnsi="AcadMtavr" w:cs="AcadMtavr"/>
          <w:spacing w:val="3"/>
        </w:rPr>
        <w:t>n</w:t>
      </w:r>
      <w:r>
        <w:rPr>
          <w:rFonts w:ascii="AcadMtavr" w:eastAsia="AcadMtavr" w:hAnsi="AcadMtavr" w:cs="AcadMtavr"/>
          <w:spacing w:val="2"/>
        </w:rPr>
        <w:t>ika</w:t>
      </w:r>
      <w:proofErr w:type="spellEnd"/>
      <w:r>
        <w:rPr>
          <w:rFonts w:ascii="AcadMtavr" w:eastAsia="AcadMtavr" w:hAnsi="AcadMtavr" w:cs="AcadMtavr"/>
        </w:rPr>
        <w:t>:</w:t>
      </w:r>
    </w:p>
    <w:p w:rsidR="009A2934" w:rsidRDefault="009A2934">
      <w:pPr>
        <w:spacing w:before="2" w:line="180" w:lineRule="exact"/>
        <w:rPr>
          <w:sz w:val="18"/>
          <w:szCs w:val="18"/>
        </w:rPr>
      </w:pPr>
    </w:p>
    <w:p w:rsidR="009A2934" w:rsidRDefault="00323709">
      <w:pPr>
        <w:spacing w:line="262" w:lineRule="auto"/>
        <w:ind w:left="112" w:right="530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usaf</w:t>
      </w:r>
      <w:r>
        <w:rPr>
          <w:rFonts w:ascii="AcadNusx" w:eastAsia="AcadNusx" w:hAnsi="AcadNusx" w:cs="AcadNusx"/>
          <w:spacing w:val="-1"/>
        </w:rPr>
        <w:t>rTx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meT</w:t>
      </w:r>
      <w:r>
        <w:rPr>
          <w:rFonts w:ascii="AcadNusx" w:eastAsia="AcadNusx" w:hAnsi="AcadNusx" w:cs="AcadNusx"/>
          <w:spacing w:val="-2"/>
        </w:rPr>
        <w:t>o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nita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me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c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av</w:t>
      </w:r>
      <w:r>
        <w:rPr>
          <w:rFonts w:ascii="AcadNusx" w:eastAsia="AcadNusx" w:hAnsi="AcadNusx" w:cs="AcadNusx"/>
        </w:rPr>
        <w:t>alde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</w:t>
      </w:r>
      <w:r>
        <w:rPr>
          <w:rFonts w:ascii="AcadNusx" w:eastAsia="AcadNusx" w:hAnsi="AcadNusx" w:cs="AcadNusx"/>
          <w:spacing w:val="-2"/>
        </w:rPr>
        <w:t>o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proofErr w:type="gramStart"/>
      <w:r>
        <w:rPr>
          <w:rFonts w:ascii="AcadNusx" w:eastAsia="AcadNusx" w:hAnsi="AcadNusx" w:cs="AcadNusx"/>
        </w:rPr>
        <w:t>te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ni</w:t>
      </w:r>
      <w:r>
        <w:rPr>
          <w:rFonts w:ascii="AcadNusx" w:eastAsia="AcadNusx" w:hAnsi="AcadNusx" w:cs="AcadNusx"/>
          <w:spacing w:val="-1"/>
        </w:rPr>
        <w:t>k</w:t>
      </w:r>
      <w:r>
        <w:rPr>
          <w:rFonts w:ascii="AcadNusx" w:eastAsia="AcadNusx" w:hAnsi="AcadNusx" w:cs="AcadNusx"/>
        </w:rPr>
        <w:t>uri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af</w:t>
      </w:r>
      <w:r>
        <w:rPr>
          <w:rFonts w:ascii="AcadNusx" w:eastAsia="AcadNusx" w:hAnsi="AcadNusx" w:cs="AcadNusx"/>
          <w:spacing w:val="-1"/>
        </w:rPr>
        <w:t>rTxo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me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Si</w:t>
      </w:r>
      <w:proofErr w:type="spellEnd"/>
      <w:r>
        <w:rPr>
          <w:rFonts w:ascii="AcadNusx" w:eastAsia="AcadNusx" w:hAnsi="AcadNusx" w:cs="AcadNusx"/>
        </w:rPr>
        <w:t xml:space="preserve"> </w:t>
      </w:r>
      <w:r>
        <w:rPr>
          <w:rFonts w:ascii="AcadNusx" w:eastAsia="AcadNusx" w:hAnsi="AcadNusx" w:cs="AcadNusx"/>
          <w:spacing w:val="-1"/>
        </w:rPr>
        <w:t>(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 xml:space="preserve">-4-89)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 w:rsidR="009C454D">
        <w:rPr>
          <w:rFonts w:ascii="AcadNusx" w:eastAsia="AcadNusx" w:hAnsi="AcadNusx" w:cs="AcadNusx"/>
          <w:spacing w:val="1"/>
        </w:rPr>
        <w:t>n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ul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yv</w:t>
      </w:r>
      <w:r>
        <w:rPr>
          <w:rFonts w:ascii="AcadNusx" w:eastAsia="AcadNusx" w:hAnsi="AcadNusx" w:cs="AcadNusx"/>
        </w:rPr>
        <w:t>ela</w:t>
      </w:r>
      <w:proofErr w:type="spellEnd"/>
      <w:r>
        <w:rPr>
          <w:rFonts w:ascii="AcadNusx" w:eastAsia="AcadNusx" w:hAnsi="AcadNusx" w:cs="AcadNusx"/>
        </w:rPr>
        <w:t xml:space="preserve"> is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k</w:t>
      </w:r>
      <w:r>
        <w:rPr>
          <w:rFonts w:ascii="AcadNusx" w:eastAsia="AcadNusx" w:hAnsi="AcadNusx" w:cs="AcadNusx"/>
          <w:spacing w:val="-1"/>
        </w:rPr>
        <w:t>iTx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melta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dna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alde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</w:t>
      </w:r>
      <w:r>
        <w:rPr>
          <w:rFonts w:ascii="AcadNusx" w:eastAsia="AcadNusx" w:hAnsi="AcadNusx" w:cs="AcadNusx"/>
          <w:spacing w:val="-2"/>
        </w:rPr>
        <w:t>o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pers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isTvi</w:t>
      </w:r>
      <w:r>
        <w:rPr>
          <w:rFonts w:ascii="AcadNusx" w:eastAsia="AcadNusx" w:hAnsi="AcadNusx" w:cs="AcadNusx"/>
          <w:spacing w:val="1"/>
        </w:rPr>
        <w:t>s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5" w:line="180" w:lineRule="exact"/>
        <w:rPr>
          <w:sz w:val="18"/>
          <w:szCs w:val="18"/>
        </w:rPr>
      </w:pPr>
    </w:p>
    <w:p w:rsidR="009A2934" w:rsidRDefault="00323709">
      <w:pPr>
        <w:spacing w:line="262" w:lineRule="auto"/>
        <w:ind w:left="112" w:right="438" w:firstLine="302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aze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ei</w:t>
      </w:r>
      <w:r>
        <w:rPr>
          <w:rFonts w:ascii="AcadNusx" w:eastAsia="AcadNusx" w:hAnsi="AcadNusx" w:cs="AcadNusx"/>
          <w:spacing w:val="-1"/>
        </w:rPr>
        <w:t>Zl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daS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nan</w:t>
      </w:r>
      <w:proofErr w:type="spellEnd"/>
      <w:r>
        <w:rPr>
          <w:rFonts w:ascii="AcadNusx" w:eastAsia="AcadNusx" w:hAnsi="AcadNusx" w:cs="AcadNusx"/>
        </w:rPr>
        <w:t xml:space="preserve"> is </w:t>
      </w:r>
      <w:proofErr w:type="spellStart"/>
      <w:r>
        <w:rPr>
          <w:rFonts w:ascii="AcadNusx" w:eastAsia="AcadNusx" w:hAnsi="AcadNusx" w:cs="AcadNusx"/>
        </w:rPr>
        <w:t>pi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mel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ac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au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ni</w:t>
      </w:r>
      <w:r>
        <w:rPr>
          <w:rFonts w:ascii="AcadNusx" w:eastAsia="AcadNusx" w:hAnsi="AcadNusx" w:cs="AcadNusx"/>
          <w:spacing w:val="-1"/>
        </w:rPr>
        <w:t>k</w:t>
      </w:r>
      <w:r>
        <w:rPr>
          <w:rFonts w:ascii="AcadNusx" w:eastAsia="AcadNusx" w:hAnsi="AcadNusx" w:cs="AcadNusx"/>
        </w:rPr>
        <w:t>uri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af</w:t>
      </w:r>
      <w:r>
        <w:rPr>
          <w:rFonts w:ascii="AcadNusx" w:eastAsia="AcadNusx" w:hAnsi="AcadNusx" w:cs="AcadNusx"/>
          <w:spacing w:val="-1"/>
        </w:rPr>
        <w:t>rTxo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nita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ul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we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ze</w:t>
      </w:r>
      <w:proofErr w:type="spellEnd"/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specia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uri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instru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taJ</w:t>
      </w:r>
      <w:r>
        <w:rPr>
          <w:rFonts w:ascii="AcadNusx" w:eastAsia="AcadNusx" w:hAnsi="AcadNusx" w:cs="AcadNusx"/>
          <w:spacing w:val="-1"/>
        </w:rPr>
        <w:t>i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4" w:line="140" w:lineRule="exact"/>
        <w:rPr>
          <w:sz w:val="14"/>
          <w:szCs w:val="14"/>
        </w:rPr>
      </w:pPr>
    </w:p>
    <w:p w:rsidR="009A2934" w:rsidRDefault="00323709">
      <w:pPr>
        <w:ind w:left="414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awy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de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W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isa</w:t>
      </w:r>
      <w:r>
        <w:rPr>
          <w:rFonts w:ascii="AcadNusx" w:eastAsia="AcadNusx" w:hAnsi="AcadNusx" w:cs="AcadNusx"/>
          <w:spacing w:val="1"/>
        </w:rPr>
        <w:t>sv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2"/>
        </w:rPr>
        <w:t>g</w:t>
      </w:r>
      <w:r>
        <w:rPr>
          <w:rFonts w:ascii="AcadNusx" w:eastAsia="AcadNusx" w:hAnsi="AcadNusx" w:cs="AcadNusx"/>
        </w:rPr>
        <w:t>zi</w:t>
      </w:r>
      <w:r w:rsidR="009C454D"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1" w:line="100" w:lineRule="exact"/>
        <w:rPr>
          <w:sz w:val="11"/>
          <w:szCs w:val="11"/>
        </w:rPr>
      </w:pPr>
    </w:p>
    <w:p w:rsidR="009A2934" w:rsidRDefault="00323709">
      <w:pPr>
        <w:spacing w:line="262" w:lineRule="auto"/>
        <w:ind w:left="112" w:right="318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oZr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ifa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z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Si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W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daid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specia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izi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af</w:t>
      </w:r>
      <w:r>
        <w:rPr>
          <w:rFonts w:ascii="AcadNusx" w:eastAsia="AcadNusx" w:hAnsi="AcadNusx" w:cs="AcadNusx"/>
          <w:spacing w:val="-1"/>
        </w:rPr>
        <w:t>rTx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niSne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765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ad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na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z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un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oT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isTvis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W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af</w:t>
      </w:r>
      <w:r>
        <w:rPr>
          <w:rFonts w:ascii="AcadNusx" w:eastAsia="AcadNusx" w:hAnsi="AcadNusx" w:cs="AcadNusx"/>
          <w:spacing w:val="-1"/>
        </w:rPr>
        <w:t>rTx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inven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504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d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 xml:space="preserve">in </w:t>
      </w:r>
      <w:proofErr w:type="spellStart"/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u</w:t>
      </w:r>
      <w:r>
        <w:rPr>
          <w:rFonts w:ascii="AcadNusx" w:eastAsia="AcadNusx" w:hAnsi="AcadNusx" w:cs="AcadNusx"/>
        </w:rPr>
        <w:t>zrun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</w:t>
      </w:r>
      <w:r>
        <w:rPr>
          <w:rFonts w:ascii="AcadNusx" w:eastAsia="AcadNusx" w:hAnsi="AcadNusx" w:cs="AcadNusx"/>
          <w:spacing w:val="-1"/>
        </w:rPr>
        <w:t>fo</w:t>
      </w:r>
      <w:r>
        <w:rPr>
          <w:rFonts w:ascii="AcadNusx" w:eastAsia="AcadNusx" w:hAnsi="AcadNusx" w:cs="AcadNusx"/>
        </w:rPr>
        <w:t>fi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iy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nen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ca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Ca</w:t>
      </w:r>
      <w:r>
        <w:rPr>
          <w:rFonts w:ascii="AcadNusx" w:eastAsia="AcadNusx" w:hAnsi="AcadNusx" w:cs="AcadNusx"/>
          <w:spacing w:val="1"/>
        </w:rPr>
        <w:t>Cq</w:t>
      </w:r>
      <w:r>
        <w:rPr>
          <w:rFonts w:ascii="AcadNusx" w:eastAsia="AcadNusx" w:hAnsi="AcadNusx" w:cs="AcadNusx"/>
        </w:rPr>
        <w:t>ane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spec. </w:t>
      </w:r>
      <w:proofErr w:type="spellStart"/>
      <w:r>
        <w:rPr>
          <w:rFonts w:ascii="AcadNusx" w:eastAsia="AcadNusx" w:hAnsi="AcadNusx" w:cs="AcadNusx"/>
        </w:rPr>
        <w:t>tansa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787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yv</w:t>
      </w:r>
      <w:r>
        <w:rPr>
          <w:rFonts w:ascii="AcadNusx" w:eastAsia="AcadNusx" w:hAnsi="AcadNusx" w:cs="AcadNusx"/>
        </w:rPr>
        <w:t>ela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dana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uz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un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fi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pi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eladi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ma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medi</w:t>
      </w:r>
      <w:r>
        <w:rPr>
          <w:rFonts w:ascii="AcadNusx" w:eastAsia="AcadNusx" w:hAnsi="AcadNusx" w:cs="AcadNusx"/>
          <w:spacing w:val="-1"/>
        </w:rPr>
        <w:t>k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en</w:t>
      </w:r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366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an</w:t>
      </w:r>
      <w:r>
        <w:rPr>
          <w:rFonts w:ascii="AcadNusx" w:eastAsia="AcadNusx" w:hAnsi="AcadNusx" w:cs="AcadNusx"/>
          <w:spacing w:val="-1"/>
        </w:rPr>
        <w:t>Z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aw</w:t>
      </w:r>
      <w:r>
        <w:rPr>
          <w:rFonts w:ascii="AcadNusx" w:eastAsia="AcadNusx" w:hAnsi="AcadNusx" w:cs="AcadNusx"/>
        </w:rPr>
        <w:t>inaaRm</w:t>
      </w:r>
      <w:r>
        <w:rPr>
          <w:rFonts w:ascii="AcadNusx" w:eastAsia="AcadNusx" w:hAnsi="AcadNusx" w:cs="AcadNusx"/>
          <w:spacing w:val="1"/>
        </w:rPr>
        <w:t>d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o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af</w:t>
      </w:r>
      <w:r>
        <w:rPr>
          <w:rFonts w:ascii="AcadNusx" w:eastAsia="AcadNusx" w:hAnsi="AcadNusx" w:cs="AcadNusx"/>
          <w:spacing w:val="-1"/>
        </w:rPr>
        <w:t>rTxo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Wes</w:t>
      </w:r>
      <w:r>
        <w:rPr>
          <w:rFonts w:ascii="AcadNusx" w:eastAsia="AcadNusx" w:hAnsi="AcadNusx" w:cs="AcadNusx"/>
          <w:spacing w:val="1"/>
        </w:rPr>
        <w:t>eb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ule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aze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u</w:t>
      </w:r>
      <w:r>
        <w:rPr>
          <w:rFonts w:ascii="AcadNusx" w:eastAsia="AcadNusx" w:hAnsi="AcadNusx" w:cs="AcadNusx"/>
        </w:rPr>
        <w:t>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eTm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ku</w:t>
      </w:r>
      <w:r>
        <w:rPr>
          <w:rFonts w:ascii="AcadNusx" w:eastAsia="AcadNusx" w:hAnsi="AcadNusx" w:cs="AcadNusx"/>
          <w:spacing w:val="-1"/>
        </w:rPr>
        <w:t>Tr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</w:rPr>
        <w:t>uradRe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6" w:line="100" w:lineRule="exact"/>
        <w:rPr>
          <w:sz w:val="10"/>
          <w:szCs w:val="10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B1529A">
      <w:pPr>
        <w:ind w:left="414"/>
        <w:rPr>
          <w:rFonts w:ascii="AcadMtavr" w:eastAsia="AcadMtavr" w:hAnsi="AcadMtavr" w:cs="AcadMtavr"/>
          <w:spacing w:val="-1"/>
        </w:rPr>
      </w:pPr>
    </w:p>
    <w:p w:rsidR="00B1529A" w:rsidRDefault="00323709" w:rsidP="00B1529A">
      <w:pPr>
        <w:ind w:left="414"/>
        <w:rPr>
          <w:rFonts w:ascii="AcadMtavr" w:eastAsia="AcadMtavr" w:hAnsi="AcadMtavr" w:cs="AcadMtavr"/>
        </w:rPr>
      </w:pPr>
      <w:proofErr w:type="spellStart"/>
      <w:proofErr w:type="gramStart"/>
      <w:r>
        <w:rPr>
          <w:rFonts w:ascii="AcadMtavr" w:eastAsia="AcadMtavr" w:hAnsi="AcadMtavr" w:cs="AcadMtavr"/>
          <w:spacing w:val="-1"/>
        </w:rPr>
        <w:t>g</w:t>
      </w:r>
      <w:r>
        <w:rPr>
          <w:rFonts w:ascii="AcadMtavr" w:eastAsia="AcadMtavr" w:hAnsi="AcadMtavr" w:cs="AcadMtavr"/>
        </w:rPr>
        <w:t>a</w:t>
      </w:r>
      <w:r>
        <w:rPr>
          <w:rFonts w:ascii="AcadMtavr" w:eastAsia="AcadMtavr" w:hAnsi="AcadMtavr" w:cs="AcadMtavr"/>
          <w:spacing w:val="-1"/>
        </w:rPr>
        <w:t>r</w:t>
      </w:r>
      <w:r>
        <w:rPr>
          <w:rFonts w:ascii="AcadMtavr" w:eastAsia="AcadMtavr" w:hAnsi="AcadMtavr" w:cs="AcadMtavr"/>
          <w:spacing w:val="1"/>
        </w:rPr>
        <w:t>em</w:t>
      </w:r>
      <w:r>
        <w:rPr>
          <w:rFonts w:ascii="AcadMtavr" w:eastAsia="AcadMtavr" w:hAnsi="AcadMtavr" w:cs="AcadMtavr"/>
        </w:rPr>
        <w:t>os</w:t>
      </w:r>
      <w:proofErr w:type="spellEnd"/>
      <w:proofErr w:type="gramEnd"/>
      <w:r>
        <w:rPr>
          <w:rFonts w:ascii="AcadMtavr" w:eastAsia="AcadMtavr" w:hAnsi="AcadMtavr" w:cs="AcadMtavr"/>
        </w:rPr>
        <w:t xml:space="preserve"> </w:t>
      </w:r>
      <w:proofErr w:type="spellStart"/>
      <w:r>
        <w:rPr>
          <w:rFonts w:ascii="AcadMtavr" w:eastAsia="AcadMtavr" w:hAnsi="AcadMtavr" w:cs="AcadMtavr"/>
          <w:spacing w:val="1"/>
        </w:rPr>
        <w:t>d</w:t>
      </w:r>
      <w:r>
        <w:rPr>
          <w:rFonts w:ascii="AcadMtavr" w:eastAsia="AcadMtavr" w:hAnsi="AcadMtavr" w:cs="AcadMtavr"/>
        </w:rPr>
        <w:t>a</w:t>
      </w:r>
      <w:r>
        <w:rPr>
          <w:rFonts w:ascii="AcadMtavr" w:eastAsia="AcadMtavr" w:hAnsi="AcadMtavr" w:cs="AcadMtavr"/>
          <w:spacing w:val="1"/>
        </w:rPr>
        <w:t>c</w:t>
      </w:r>
      <w:r>
        <w:rPr>
          <w:rFonts w:ascii="AcadMtavr" w:eastAsia="AcadMtavr" w:hAnsi="AcadMtavr" w:cs="AcadMtavr"/>
          <w:spacing w:val="-1"/>
        </w:rPr>
        <w:t>v</w:t>
      </w:r>
      <w:r>
        <w:rPr>
          <w:rFonts w:ascii="AcadMtavr" w:eastAsia="AcadMtavr" w:hAnsi="AcadMtavr" w:cs="AcadMtavr"/>
        </w:rPr>
        <w:t>is</w:t>
      </w:r>
      <w:proofErr w:type="spellEnd"/>
      <w:r>
        <w:rPr>
          <w:rFonts w:ascii="AcadMtavr" w:eastAsia="AcadMtavr" w:hAnsi="AcadMtavr" w:cs="AcadMtavr"/>
        </w:rPr>
        <w:t xml:space="preserve"> </w:t>
      </w:r>
      <w:proofErr w:type="spellStart"/>
      <w:r>
        <w:rPr>
          <w:rFonts w:ascii="AcadMtavr" w:eastAsia="AcadMtavr" w:hAnsi="AcadMtavr" w:cs="AcadMtavr"/>
        </w:rPr>
        <w:t>Ronis</w:t>
      </w:r>
      <w:r>
        <w:rPr>
          <w:rFonts w:ascii="AcadMtavr" w:eastAsia="AcadMtavr" w:hAnsi="AcadMtavr" w:cs="AcadMtavr"/>
          <w:spacing w:val="1"/>
        </w:rPr>
        <w:t>Z</w:t>
      </w:r>
      <w:r>
        <w:rPr>
          <w:rFonts w:ascii="AcadMtavr" w:eastAsia="AcadMtavr" w:hAnsi="AcadMtavr" w:cs="AcadMtavr"/>
        </w:rPr>
        <w:t>ie</w:t>
      </w:r>
      <w:r>
        <w:rPr>
          <w:rFonts w:ascii="AcadMtavr" w:eastAsia="AcadMtavr" w:hAnsi="AcadMtavr" w:cs="AcadMtavr"/>
          <w:spacing w:val="1"/>
        </w:rPr>
        <w:t>beb</w:t>
      </w:r>
      <w:r>
        <w:rPr>
          <w:rFonts w:ascii="AcadMtavr" w:eastAsia="AcadMtavr" w:hAnsi="AcadMtavr" w:cs="AcadMtavr"/>
        </w:rPr>
        <w:t>i</w:t>
      </w:r>
      <w:proofErr w:type="spellEnd"/>
      <w:r>
        <w:rPr>
          <w:rFonts w:ascii="AcadMtavr" w:eastAsia="AcadMtavr" w:hAnsi="AcadMtavr" w:cs="AcadMtavr"/>
        </w:rPr>
        <w:t>:</w:t>
      </w:r>
    </w:p>
    <w:p w:rsidR="00B1529A" w:rsidRDefault="00B1529A" w:rsidP="00B1529A">
      <w:pPr>
        <w:ind w:left="414"/>
        <w:rPr>
          <w:rFonts w:ascii="AcadMtavr" w:eastAsia="AcadMtavr" w:hAnsi="AcadMtavr" w:cs="AcadMtavr"/>
        </w:rPr>
      </w:pPr>
    </w:p>
    <w:p w:rsidR="009A2934" w:rsidRDefault="00323709" w:rsidP="00B1529A">
      <w:pPr>
        <w:ind w:left="414"/>
        <w:rPr>
          <w:rFonts w:ascii="AcadNusx" w:eastAsia="AcadNusx" w:hAnsi="AcadNusx" w:cs="AcadNusx"/>
        </w:rPr>
      </w:pPr>
      <w:proofErr w:type="spellStart"/>
      <w:proofErr w:type="gram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mzade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eli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d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ual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</w:rPr>
        <w:t>-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ntaJo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oT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isa</w:t>
      </w:r>
      <w:r>
        <w:rPr>
          <w:rFonts w:ascii="AcadNusx" w:eastAsia="AcadNusx" w:hAnsi="AcadNusx" w:cs="AcadNusx"/>
          <w:spacing w:val="1"/>
        </w:rPr>
        <w:t>s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</w:rPr>
        <w:t>mS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v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daic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as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qv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oT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isi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me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zR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R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nis</w:t>
      </w:r>
      <w:r>
        <w:rPr>
          <w:rFonts w:ascii="AcadNusx" w:eastAsia="AcadNusx" w:hAnsi="AcadNusx" w:cs="AcadNusx"/>
          <w:spacing w:val="-1"/>
        </w:rPr>
        <w:t>Z</w:t>
      </w:r>
      <w:r>
        <w:rPr>
          <w:rFonts w:ascii="AcadNusx" w:eastAsia="AcadNusx" w:hAnsi="AcadNusx" w:cs="AcadNusx"/>
        </w:rPr>
        <w:t>ie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:</w:t>
      </w:r>
    </w:p>
    <w:p w:rsidR="009A2934" w:rsidRDefault="009A2934">
      <w:pPr>
        <w:spacing w:before="10" w:line="120" w:lineRule="exact"/>
        <w:rPr>
          <w:sz w:val="12"/>
          <w:szCs w:val="12"/>
        </w:rPr>
      </w:pPr>
    </w:p>
    <w:p w:rsidR="009A2934" w:rsidRDefault="00323709">
      <w:pPr>
        <w:spacing w:line="262" w:lineRule="auto"/>
        <w:ind w:left="112" w:right="271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anala</w:t>
      </w:r>
      <w:r>
        <w:rPr>
          <w:rFonts w:ascii="AcadNusx" w:eastAsia="AcadNusx" w:hAnsi="AcadNusx" w:cs="AcadNusx"/>
          <w:spacing w:val="-1"/>
        </w:rPr>
        <w:t>go</w:t>
      </w:r>
      <w:r>
        <w:rPr>
          <w:rFonts w:ascii="AcadNusx" w:eastAsia="AcadNusx" w:hAnsi="AcadNusx" w:cs="AcadNusx"/>
        </w:rPr>
        <w:t>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edani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dr</w:t>
      </w:r>
      <w:r>
        <w:rPr>
          <w:rFonts w:ascii="AcadNusx" w:eastAsia="AcadNusx" w:hAnsi="AcadNusx" w:cs="AcadNusx"/>
          <w:spacing w:val="-2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e</w:t>
      </w:r>
      <w:r>
        <w:rPr>
          <w:rFonts w:ascii="AcadNusx" w:eastAsia="AcadNusx" w:hAnsi="AcadNusx" w:cs="AcadNusx"/>
        </w:rPr>
        <w:t>n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a-nageb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zis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an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is</w:t>
      </w:r>
      <w:r>
        <w:rPr>
          <w:rFonts w:ascii="AcadNusx" w:eastAsia="AcadNusx" w:hAnsi="AcadNusx" w:cs="AcadNusx"/>
          <w:spacing w:val="1"/>
        </w:rPr>
        <w:t>eb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z</w:t>
      </w:r>
      <w:r>
        <w:rPr>
          <w:rFonts w:ascii="AcadNusx" w:eastAsia="AcadNusx" w:hAnsi="AcadNusx" w:cs="AcadNusx"/>
          <w:spacing w:val="-1"/>
        </w:rPr>
        <w:t>ol</w:t>
      </w:r>
      <w:r>
        <w:rPr>
          <w:rFonts w:ascii="AcadNusx" w:eastAsia="AcadNusx" w:hAnsi="AcadNusx" w:cs="AcadNusx"/>
        </w:rPr>
        <w:t>Si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Tu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Zl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lo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arse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568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lastRenderedPageBreak/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ak</w:t>
      </w:r>
      <w:r>
        <w:rPr>
          <w:rFonts w:ascii="AcadNusx" w:eastAsia="AcadNusx" w:hAnsi="AcadNusx" w:cs="AcadNusx"/>
          <w:spacing w:val="-1"/>
        </w:rPr>
        <w:t>rZ</w:t>
      </w:r>
      <w:r>
        <w:rPr>
          <w:rFonts w:ascii="AcadNusx" w:eastAsia="AcadNusx" w:hAnsi="AcadNusx" w:cs="AcadNusx"/>
        </w:rPr>
        <w:t>alu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ia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To</w:t>
      </w:r>
      <w:r>
        <w:rPr>
          <w:rFonts w:ascii="AcadNusx" w:eastAsia="AcadNusx" w:hAnsi="AcadNusx" w:cs="AcadNusx"/>
        </w:rPr>
        <w:t>p</w:t>
      </w:r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du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1"/>
        </w:rPr>
        <w:t>eb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sxva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na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aR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da</w:t>
      </w:r>
      <w:proofErr w:type="spellEnd"/>
      <w:r w:rsidR="009C454D"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dina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ka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ap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903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ak</w:t>
      </w:r>
      <w:r>
        <w:rPr>
          <w:rFonts w:ascii="AcadNusx" w:eastAsia="AcadNusx" w:hAnsi="AcadNusx" w:cs="AcadNusx"/>
          <w:spacing w:val="-1"/>
        </w:rPr>
        <w:t>rZ</w:t>
      </w:r>
      <w:r>
        <w:rPr>
          <w:rFonts w:ascii="AcadNusx" w:eastAsia="AcadNusx" w:hAnsi="AcadNusx" w:cs="AcadNusx"/>
        </w:rPr>
        <w:t>alu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ia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man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ana-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q</w:t>
      </w:r>
      <w:r>
        <w:rPr>
          <w:rFonts w:ascii="AcadNusx" w:eastAsia="AcadNusx" w:hAnsi="AcadNusx" w:cs="AcadNusx"/>
        </w:rPr>
        <w:t>aniz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dina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napi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z</w:t>
      </w:r>
      <w:r>
        <w:rPr>
          <w:rFonts w:ascii="AcadNusx" w:eastAsia="AcadNusx" w:hAnsi="AcadNusx" w:cs="AcadNusx"/>
          <w:spacing w:val="1"/>
        </w:rPr>
        <w:t>e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maT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2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  <w:spacing w:val="-1"/>
        </w:rPr>
        <w:t>x</w:t>
      </w:r>
      <w:r>
        <w:rPr>
          <w:rFonts w:ascii="AcadNusx" w:eastAsia="AcadNusx" w:hAnsi="AcadNusx" w:cs="AcadNusx"/>
        </w:rPr>
        <w:t>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u</w:t>
      </w:r>
      <w:r>
        <w:rPr>
          <w:rFonts w:ascii="AcadNusx" w:eastAsia="AcadNusx" w:hAnsi="AcadNusx" w:cs="AcadNusx"/>
        </w:rPr>
        <w:t>nda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wy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pe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urad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aR</w:t>
      </w:r>
      <w:r>
        <w:rPr>
          <w:rFonts w:ascii="AcadNusx" w:eastAsia="AcadNusx" w:hAnsi="AcadNusx" w:cs="AcadNusx"/>
          <w:spacing w:val="-1"/>
        </w:rPr>
        <w:t>W</w:t>
      </w:r>
      <w:r>
        <w:rPr>
          <w:rFonts w:ascii="AcadNusx" w:eastAsia="AcadNusx" w:hAnsi="AcadNusx" w:cs="AcadNusx"/>
        </w:rPr>
        <w:t>urvili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ad</w:t>
      </w:r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323709">
      <w:pPr>
        <w:spacing w:before="77" w:line="262" w:lineRule="auto"/>
        <w:ind w:left="112" w:right="569" w:firstLine="302"/>
        <w:rPr>
          <w:rFonts w:ascii="AcadNusx" w:eastAsia="AcadNusx" w:hAnsi="AcadNusx" w:cs="AcadNusx"/>
        </w:rPr>
      </w:pPr>
      <w:r>
        <w:rPr>
          <w:rFonts w:ascii="AcadNusx" w:eastAsia="AcadNusx" w:hAnsi="AcadNusx" w:cs="AcadNusx"/>
        </w:rPr>
        <w:t xml:space="preserve">_ </w:t>
      </w:r>
      <w:proofErr w:type="spellStart"/>
      <w:proofErr w:type="gram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proofErr w:type="gram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d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T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</w:rPr>
        <w:t>de</w:t>
      </w:r>
      <w:r>
        <w:rPr>
          <w:rFonts w:ascii="AcadNusx" w:eastAsia="AcadNusx" w:hAnsi="AcadNusx" w:cs="AcadNusx"/>
          <w:spacing w:val="-1"/>
        </w:rPr>
        <w:t>g</w:t>
      </w:r>
      <w:proofErr w:type="spellEnd"/>
      <w:r>
        <w:rPr>
          <w:rFonts w:ascii="AcadNusx" w:eastAsia="AcadNusx" w:hAnsi="AcadNusx" w:cs="AcadNusx"/>
        </w:rPr>
        <w:t>,</w:t>
      </w:r>
      <w:r>
        <w:rPr>
          <w:rFonts w:ascii="AcadNusx" w:eastAsia="AcadNusx" w:hAnsi="AcadNusx" w:cs="AcadNusx"/>
          <w:spacing w:val="2"/>
        </w:rPr>
        <w:t xml:space="preserve"> </w:t>
      </w:r>
      <w:proofErr w:type="spellStart"/>
      <w:r>
        <w:rPr>
          <w:rFonts w:ascii="AcadNusx" w:eastAsia="AcadNusx" w:hAnsi="AcadNusx" w:cs="AcadNusx"/>
        </w:rPr>
        <w:t>unda</w:t>
      </w:r>
      <w:proofErr w:type="spellEnd"/>
      <w:r>
        <w:rPr>
          <w:rFonts w:ascii="AcadNusx" w:eastAsia="AcadNusx" w:hAnsi="AcadNusx" w:cs="AcadNusx"/>
          <w:spacing w:val="1"/>
        </w:rPr>
        <w:t xml:space="preserve"> </w:t>
      </w:r>
      <w:proofErr w:type="spellStart"/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ox</w:t>
      </w:r>
      <w:r>
        <w:rPr>
          <w:rFonts w:ascii="AcadNusx" w:eastAsia="AcadNusx" w:hAnsi="AcadNusx" w:cs="AcadNusx"/>
        </w:rPr>
        <w:t>des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yv</w:t>
      </w:r>
      <w:r>
        <w:rPr>
          <w:rFonts w:ascii="AcadNusx" w:eastAsia="AcadNusx" w:hAnsi="AcadNusx" w:cs="AcadNusx"/>
        </w:rPr>
        <w:t>ela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im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t</w:t>
      </w:r>
      <w:r>
        <w:rPr>
          <w:rFonts w:ascii="AcadNusx" w:eastAsia="AcadNusx" w:hAnsi="AcadNusx" w:cs="AcadNusx"/>
        </w:rPr>
        <w:t>er</w:t>
      </w:r>
      <w:r>
        <w:rPr>
          <w:rFonts w:ascii="AcadNusx" w:eastAsia="AcadNusx" w:hAnsi="AcadNusx" w:cs="AcadNusx"/>
          <w:spacing w:val="-1"/>
        </w:rPr>
        <w:t>i</w:t>
      </w:r>
      <w:r>
        <w:rPr>
          <w:rFonts w:ascii="AcadNusx" w:eastAsia="AcadNusx" w:hAnsi="AcadNusx" w:cs="AcadNusx"/>
        </w:rPr>
        <w:t>t</w:t>
      </w:r>
      <w:r>
        <w:rPr>
          <w:rFonts w:ascii="AcadNusx" w:eastAsia="AcadNusx" w:hAnsi="AcadNusx" w:cs="AcadNusx"/>
          <w:spacing w:val="-1"/>
        </w:rPr>
        <w:t>or</w:t>
      </w:r>
      <w:r>
        <w:rPr>
          <w:rFonts w:ascii="AcadNusx" w:eastAsia="AcadNusx" w:hAnsi="AcadNusx" w:cs="AcadNusx"/>
        </w:rPr>
        <w:t>iis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ekulti</w:t>
      </w:r>
      <w:r>
        <w:rPr>
          <w:rFonts w:ascii="AcadNusx" w:eastAsia="AcadNusx" w:hAnsi="AcadNusx" w:cs="AcadNusx"/>
          <w:spacing w:val="1"/>
        </w:rPr>
        <w:t>v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c</w:t>
      </w:r>
      <w:r>
        <w:rPr>
          <w:rFonts w:ascii="AcadNusx" w:eastAsia="AcadNusx" w:hAnsi="AcadNusx" w:cs="AcadNusx"/>
        </w:rPr>
        <w:t>ia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AcadNusx" w:eastAsia="AcadNusx" w:hAnsi="AcadNusx" w:cs="AcadNusx"/>
          <w:spacing w:val="-1"/>
        </w:rPr>
        <w:t>ro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l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ic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-1"/>
        </w:rPr>
        <w:t>g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1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</w:rPr>
        <w:t>ene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uli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i</w:t>
      </w:r>
      <w:r>
        <w:rPr>
          <w:rFonts w:ascii="AcadNusx" w:eastAsia="AcadNusx" w:hAnsi="AcadNusx" w:cs="AcadNusx"/>
          <w:spacing w:val="1"/>
        </w:rPr>
        <w:t>y</w:t>
      </w:r>
      <w:r>
        <w:rPr>
          <w:rFonts w:ascii="AcadNusx" w:eastAsia="AcadNusx" w:hAnsi="AcadNusx" w:cs="AcadNusx"/>
        </w:rPr>
        <w:t>o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</w:rPr>
        <w:t>s</w:t>
      </w:r>
      <w:r>
        <w:rPr>
          <w:rFonts w:ascii="AcadNusx" w:eastAsia="AcadNusx" w:hAnsi="AcadNusx" w:cs="AcadNusx"/>
          <w:spacing w:val="1"/>
        </w:rPr>
        <w:t>a</w:t>
      </w:r>
      <w:r>
        <w:rPr>
          <w:rFonts w:ascii="AcadNusx" w:eastAsia="AcadNusx" w:hAnsi="AcadNusx" w:cs="AcadNusx"/>
        </w:rPr>
        <w:t>mu</w:t>
      </w:r>
      <w:r>
        <w:rPr>
          <w:rFonts w:ascii="AcadNusx" w:eastAsia="AcadNusx" w:hAnsi="AcadNusx" w:cs="AcadNusx"/>
          <w:spacing w:val="1"/>
        </w:rPr>
        <w:t>S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oT</w:t>
      </w:r>
      <w:r>
        <w:rPr>
          <w:rFonts w:ascii="AcadNusx" w:eastAsia="AcadNusx" w:hAnsi="AcadNusx" w:cs="AcadNusx"/>
        </w:rPr>
        <w:t>a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AcadNusx" w:eastAsia="AcadNusx" w:hAnsi="AcadNusx" w:cs="AcadNusx"/>
          <w:spacing w:val="1"/>
        </w:rPr>
        <w:t>w</w:t>
      </w:r>
      <w:r>
        <w:rPr>
          <w:rFonts w:ascii="AcadNusx" w:eastAsia="AcadNusx" w:hAnsi="AcadNusx" w:cs="AcadNusx"/>
        </w:rPr>
        <w:t>a</w:t>
      </w:r>
      <w:r>
        <w:rPr>
          <w:rFonts w:ascii="AcadNusx" w:eastAsia="AcadNusx" w:hAnsi="AcadNusx" w:cs="AcadNusx"/>
          <w:spacing w:val="-1"/>
        </w:rPr>
        <w:t>r</w:t>
      </w:r>
      <w:r>
        <w:rPr>
          <w:rFonts w:ascii="AcadNusx" w:eastAsia="AcadNusx" w:hAnsi="AcadNusx" w:cs="AcadNusx"/>
        </w:rPr>
        <w:t>m</w:t>
      </w:r>
      <w:r>
        <w:rPr>
          <w:rFonts w:ascii="AcadNusx" w:eastAsia="AcadNusx" w:hAnsi="AcadNusx" w:cs="AcadNusx"/>
          <w:spacing w:val="-1"/>
        </w:rPr>
        <w:t>o</w:t>
      </w:r>
      <w:r>
        <w:rPr>
          <w:rFonts w:ascii="AcadNusx" w:eastAsia="AcadNusx" w:hAnsi="AcadNusx" w:cs="AcadNusx"/>
        </w:rPr>
        <w:t>e</w:t>
      </w:r>
      <w:r>
        <w:rPr>
          <w:rFonts w:ascii="AcadNusx" w:eastAsia="AcadNusx" w:hAnsi="AcadNusx" w:cs="AcadNusx"/>
          <w:spacing w:val="1"/>
        </w:rPr>
        <w:t>b</w:t>
      </w:r>
      <w:r>
        <w:rPr>
          <w:rFonts w:ascii="AcadNusx" w:eastAsia="AcadNusx" w:hAnsi="AcadNusx" w:cs="AcadNusx"/>
        </w:rPr>
        <w:t>isa</w:t>
      </w:r>
      <w:r>
        <w:rPr>
          <w:rFonts w:ascii="AcadNusx" w:eastAsia="AcadNusx" w:hAnsi="AcadNusx" w:cs="AcadNusx"/>
          <w:spacing w:val="1"/>
        </w:rPr>
        <w:t>s</w:t>
      </w:r>
      <w:proofErr w:type="spellEnd"/>
      <w:r>
        <w:rPr>
          <w:rFonts w:ascii="AcadNusx" w:eastAsia="AcadNusx" w:hAnsi="AcadNusx" w:cs="AcadNusx"/>
        </w:rPr>
        <w:t>.</w:t>
      </w:r>
    </w:p>
    <w:p w:rsidR="009A2934" w:rsidRDefault="009A2934">
      <w:pPr>
        <w:spacing w:before="6" w:line="100" w:lineRule="exact"/>
        <w:rPr>
          <w:sz w:val="10"/>
          <w:szCs w:val="10"/>
        </w:rPr>
      </w:pPr>
    </w:p>
    <w:p w:rsidR="009A2934" w:rsidRDefault="009A2934">
      <w:pPr>
        <w:spacing w:before="10" w:line="120" w:lineRule="exact"/>
        <w:rPr>
          <w:sz w:val="12"/>
          <w:szCs w:val="12"/>
        </w:rPr>
      </w:pPr>
    </w:p>
    <w:sectPr w:rsidR="009A2934" w:rsidSect="009C454D">
      <w:pgSz w:w="12240" w:h="15840"/>
      <w:pgMar w:top="680" w:right="122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20314"/>
    <w:multiLevelType w:val="multilevel"/>
    <w:tmpl w:val="2F6A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A2934"/>
    <w:rsid w:val="001F7181"/>
    <w:rsid w:val="00305042"/>
    <w:rsid w:val="00323709"/>
    <w:rsid w:val="003C5E7B"/>
    <w:rsid w:val="00441041"/>
    <w:rsid w:val="00590F26"/>
    <w:rsid w:val="0077576A"/>
    <w:rsid w:val="008618A4"/>
    <w:rsid w:val="00932892"/>
    <w:rsid w:val="009A2934"/>
    <w:rsid w:val="009C454D"/>
    <w:rsid w:val="00AD67F6"/>
    <w:rsid w:val="00B1529A"/>
    <w:rsid w:val="00B466DA"/>
    <w:rsid w:val="00C80CFC"/>
    <w:rsid w:val="00CB0A37"/>
    <w:rsid w:val="00CB0C26"/>
    <w:rsid w:val="00F11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2017-08-17T16:26:00Z</dcterms:created>
  <dcterms:modified xsi:type="dcterms:W3CDTF">2017-08-17T18:39:00Z</dcterms:modified>
</cp:coreProperties>
</file>